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C85632" w14:textId="0DCA8EED" w:rsidR="002A6FCA" w:rsidRPr="00AA35DD" w:rsidRDefault="002A6FCA" w:rsidP="001B5FFD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Załącznik Nr </w:t>
      </w:r>
      <w:r w:rsidR="00ED1A3D">
        <w:rPr>
          <w:rFonts w:ascii="Calibri Light" w:hAnsi="Calibri Light" w:cs="Calibri Light"/>
          <w:sz w:val="22"/>
          <w:szCs w:val="22"/>
        </w:rPr>
        <w:t>2</w:t>
      </w:r>
      <w:r w:rsidR="00C4675C">
        <w:rPr>
          <w:rFonts w:ascii="Calibri Light" w:hAnsi="Calibri Light" w:cs="Calibri Light"/>
          <w:sz w:val="22"/>
          <w:szCs w:val="22"/>
        </w:rPr>
        <w:t>.3</w:t>
      </w:r>
      <w:r w:rsidR="001B5FFD" w:rsidRPr="00AA35DD">
        <w:rPr>
          <w:rFonts w:ascii="Calibri Light" w:hAnsi="Calibri Light" w:cs="Calibri Light"/>
          <w:sz w:val="22"/>
          <w:szCs w:val="22"/>
        </w:rPr>
        <w:t xml:space="preserve"> do Zapytania ofertowego </w:t>
      </w:r>
      <w:r w:rsidR="001B5FFD" w:rsidRPr="0021678F">
        <w:rPr>
          <w:rFonts w:ascii="Calibri Light" w:hAnsi="Calibri Light" w:cs="Calibri Light"/>
          <w:sz w:val="22"/>
          <w:szCs w:val="22"/>
        </w:rPr>
        <w:t xml:space="preserve">nr </w:t>
      </w:r>
      <w:r w:rsidR="005D0F92" w:rsidRPr="0021678F">
        <w:rPr>
          <w:rFonts w:ascii="Calibri Light" w:hAnsi="Calibri Light" w:cs="Calibri Light"/>
          <w:sz w:val="22"/>
          <w:szCs w:val="22"/>
        </w:rPr>
        <w:t>Z</w:t>
      </w:r>
      <w:r w:rsidR="004D2E14" w:rsidRPr="0021678F">
        <w:rPr>
          <w:rFonts w:ascii="Calibri Light" w:hAnsi="Calibri Light" w:cs="Calibri Light"/>
          <w:sz w:val="22"/>
          <w:szCs w:val="22"/>
        </w:rPr>
        <w:t>O</w:t>
      </w:r>
      <w:r w:rsidR="005D0F92" w:rsidRPr="0021678F">
        <w:rPr>
          <w:rFonts w:ascii="Calibri Light" w:hAnsi="Calibri Light" w:cs="Calibri Light"/>
          <w:sz w:val="22"/>
          <w:szCs w:val="22"/>
        </w:rPr>
        <w:t>/</w:t>
      </w:r>
      <w:r w:rsidR="0029049B" w:rsidRPr="0021678F">
        <w:rPr>
          <w:rFonts w:ascii="Calibri Light" w:hAnsi="Calibri Light" w:cs="Calibri Light"/>
          <w:sz w:val="22"/>
          <w:szCs w:val="22"/>
        </w:rPr>
        <w:t>FENG</w:t>
      </w:r>
      <w:r w:rsidR="00755227" w:rsidRPr="0021678F">
        <w:rPr>
          <w:rFonts w:ascii="Calibri Light" w:hAnsi="Calibri Light" w:cs="Calibri Light"/>
          <w:sz w:val="22"/>
          <w:szCs w:val="22"/>
        </w:rPr>
        <w:t>/202</w:t>
      </w:r>
      <w:r w:rsidR="00515781">
        <w:rPr>
          <w:rFonts w:ascii="Calibri Light" w:hAnsi="Calibri Light" w:cs="Calibri Light"/>
          <w:sz w:val="22"/>
          <w:szCs w:val="22"/>
        </w:rPr>
        <w:t>6</w:t>
      </w:r>
      <w:r w:rsidR="00755227" w:rsidRPr="0021678F">
        <w:rPr>
          <w:rFonts w:ascii="Calibri Light" w:hAnsi="Calibri Light" w:cs="Calibri Light"/>
          <w:sz w:val="22"/>
          <w:szCs w:val="22"/>
        </w:rPr>
        <w:t>/</w:t>
      </w:r>
      <w:r w:rsidR="00BE2BC9" w:rsidRPr="0021678F">
        <w:rPr>
          <w:rFonts w:ascii="Calibri Light" w:hAnsi="Calibri Light" w:cs="Calibri Light"/>
          <w:sz w:val="22"/>
          <w:szCs w:val="22"/>
        </w:rPr>
        <w:t>0</w:t>
      </w:r>
      <w:r w:rsidR="001855AB">
        <w:rPr>
          <w:rFonts w:ascii="Calibri Light" w:hAnsi="Calibri Light" w:cs="Calibri Light"/>
          <w:sz w:val="22"/>
          <w:szCs w:val="22"/>
        </w:rPr>
        <w:t>2</w:t>
      </w:r>
      <w:r w:rsidR="00755227" w:rsidRPr="0021678F">
        <w:rPr>
          <w:rFonts w:ascii="Calibri Light" w:hAnsi="Calibri Light" w:cs="Calibri Light"/>
          <w:sz w:val="22"/>
          <w:szCs w:val="22"/>
        </w:rPr>
        <w:t>/0</w:t>
      </w:r>
      <w:r w:rsidR="001855AB">
        <w:rPr>
          <w:rFonts w:ascii="Calibri Light" w:hAnsi="Calibri Light" w:cs="Calibri Light"/>
          <w:sz w:val="22"/>
          <w:szCs w:val="22"/>
        </w:rPr>
        <w:t>6</w:t>
      </w:r>
    </w:p>
    <w:p w14:paraId="7A9F818B" w14:textId="77777777" w:rsidR="00DE2D38" w:rsidRPr="00AA35DD" w:rsidRDefault="00DE2D38" w:rsidP="00305344">
      <w:pPr>
        <w:autoSpaceDE w:val="0"/>
        <w:jc w:val="right"/>
        <w:rPr>
          <w:rFonts w:ascii="Calibri Light" w:hAnsi="Calibri Light" w:cs="Calibri Light"/>
          <w:sz w:val="22"/>
          <w:szCs w:val="22"/>
        </w:rPr>
      </w:pPr>
    </w:p>
    <w:p w14:paraId="59742772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B76CC67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7229583" w14:textId="77777777" w:rsidR="00C81C97" w:rsidRPr="00AA35DD" w:rsidRDefault="00C81C9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45882495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..........................................</w:t>
      </w:r>
    </w:p>
    <w:p w14:paraId="12F04A23" w14:textId="53497DD6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 xml:space="preserve">(pieczątka </w:t>
      </w:r>
      <w:r w:rsidR="003568EC">
        <w:rPr>
          <w:rFonts w:ascii="Calibri Light" w:hAnsi="Calibri Light" w:cs="Calibri Light"/>
          <w:sz w:val="22"/>
          <w:szCs w:val="22"/>
        </w:rPr>
        <w:t>Oferenta</w:t>
      </w:r>
      <w:r w:rsidRPr="00AA35DD">
        <w:rPr>
          <w:rFonts w:ascii="Calibri Light" w:hAnsi="Calibri Light" w:cs="Calibri Light"/>
          <w:sz w:val="22"/>
          <w:szCs w:val="22"/>
        </w:rPr>
        <w:t>)</w:t>
      </w:r>
    </w:p>
    <w:p w14:paraId="4B5A5F81" w14:textId="77777777" w:rsidR="00506FA0" w:rsidRPr="00AA35DD" w:rsidRDefault="00506FA0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2758EAAC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817D9ED" w14:textId="4E1BCEB4" w:rsidR="001A388C" w:rsidRPr="00AA35DD" w:rsidRDefault="002A6FCA" w:rsidP="00C81C97">
      <w:pPr>
        <w:autoSpaceDE w:val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FORMULARZ OFERTOWY</w:t>
      </w:r>
    </w:p>
    <w:p w14:paraId="5822782B" w14:textId="77777777" w:rsidR="005730FD" w:rsidRPr="00AA35DD" w:rsidRDefault="005730FD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0056B179" w14:textId="77777777" w:rsidR="00506FA0" w:rsidRPr="00AA35DD" w:rsidRDefault="00506FA0" w:rsidP="00F0753D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267"/>
      </w:tblGrid>
      <w:tr w:rsidR="005730FD" w14:paraId="043CED66" w14:textId="77777777">
        <w:tc>
          <w:tcPr>
            <w:tcW w:w="2943" w:type="dxa"/>
          </w:tcPr>
          <w:p w14:paraId="6618EF23" w14:textId="6E4910D4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Nazwa </w:t>
            </w:r>
            <w:r w:rsidR="003568E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Oferenta</w:t>
            </w: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267" w:type="dxa"/>
          </w:tcPr>
          <w:p w14:paraId="6C3CCDD5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59AF1D9" w14:textId="75662F98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1E1B6AA0" w14:textId="77777777">
        <w:tc>
          <w:tcPr>
            <w:tcW w:w="2943" w:type="dxa"/>
          </w:tcPr>
          <w:p w14:paraId="70838C36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siedziby:</w:t>
            </w:r>
          </w:p>
          <w:p w14:paraId="306C142F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33F29FB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56C58EB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3D4F1668" w14:textId="593A877B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247B0F99" w14:textId="77777777">
        <w:tc>
          <w:tcPr>
            <w:tcW w:w="2943" w:type="dxa"/>
          </w:tcPr>
          <w:p w14:paraId="56513BE5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Adres do korespondencji:</w:t>
            </w:r>
          </w:p>
          <w:p w14:paraId="1CD6439C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3453D737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745BFBA9" w14:textId="7777777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62EC7616" w14:textId="0F741BD2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1EEE698" w14:textId="77777777">
        <w:tc>
          <w:tcPr>
            <w:tcW w:w="2943" w:type="dxa"/>
          </w:tcPr>
          <w:p w14:paraId="4A381FD5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Nr tel.:</w:t>
            </w:r>
          </w:p>
          <w:p w14:paraId="20121FC0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7258C0F2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5730FD" w14:paraId="529CBA30" w14:textId="77777777">
        <w:tc>
          <w:tcPr>
            <w:tcW w:w="2943" w:type="dxa"/>
          </w:tcPr>
          <w:p w14:paraId="6465ED4C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Adres e-mail:</w:t>
            </w:r>
          </w:p>
          <w:p w14:paraId="55113799" w14:textId="3F6D6FC7" w:rsidR="00C81C97" w:rsidRDefault="00C81C97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267" w:type="dxa"/>
          </w:tcPr>
          <w:p w14:paraId="108ED562" w14:textId="77777777" w:rsidR="005730FD" w:rsidRDefault="005730FD">
            <w:pPr>
              <w:autoSpaceDE w:val="0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7422A270" w14:textId="77777777" w:rsidR="0019530B" w:rsidRPr="00AA35DD" w:rsidRDefault="0019530B">
      <w:pPr>
        <w:autoSpaceDE w:val="0"/>
        <w:rPr>
          <w:rFonts w:ascii="Calibri Light" w:hAnsi="Calibri Light" w:cs="Calibri Light"/>
          <w:b/>
          <w:bCs/>
          <w:sz w:val="22"/>
          <w:szCs w:val="22"/>
          <w:lang w:val="en-US"/>
        </w:rPr>
      </w:pPr>
    </w:p>
    <w:p w14:paraId="1B0633FC" w14:textId="77777777" w:rsidR="00AA35DD" w:rsidRDefault="00AA35DD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1388CD84" w14:textId="3E1DDF24" w:rsidR="002A6FCA" w:rsidRPr="00AA35DD" w:rsidRDefault="002A6FCA">
      <w:pPr>
        <w:autoSpaceDE w:val="0"/>
        <w:rPr>
          <w:rFonts w:ascii="Calibri Light" w:hAnsi="Calibri Light" w:cs="Calibri Light"/>
          <w:b/>
          <w:sz w:val="22"/>
          <w:szCs w:val="22"/>
        </w:rPr>
      </w:pPr>
      <w:r w:rsidRPr="00AA35DD">
        <w:rPr>
          <w:rFonts w:ascii="Calibri Light" w:hAnsi="Calibri Light" w:cs="Calibri Light"/>
          <w:b/>
          <w:bCs/>
          <w:sz w:val="22"/>
          <w:szCs w:val="22"/>
        </w:rPr>
        <w:t>Dane Zamawiającego:</w:t>
      </w:r>
    </w:p>
    <w:p w14:paraId="02410AB0" w14:textId="77777777" w:rsidR="002A6FCA" w:rsidRPr="00AA35DD" w:rsidRDefault="00826A29" w:rsidP="00AD5E23">
      <w:pPr>
        <w:rPr>
          <w:rFonts w:ascii="Calibri Light" w:hAnsi="Calibri Light" w:cs="Calibri Light"/>
          <w:bCs/>
          <w:sz w:val="22"/>
          <w:szCs w:val="22"/>
        </w:rPr>
      </w:pPr>
      <w:proofErr w:type="spellStart"/>
      <w:r w:rsidRPr="00AA35DD">
        <w:rPr>
          <w:rFonts w:ascii="Calibri Light" w:hAnsi="Calibri Light" w:cs="Calibri Light"/>
          <w:bCs/>
          <w:sz w:val="22"/>
          <w:szCs w:val="22"/>
        </w:rPr>
        <w:t>NanoSanguis</w:t>
      </w:r>
      <w:proofErr w:type="spellEnd"/>
      <w:r w:rsidRPr="00AA35DD">
        <w:rPr>
          <w:rFonts w:ascii="Calibri Light" w:hAnsi="Calibri Light" w:cs="Calibri Light"/>
          <w:bCs/>
          <w:sz w:val="22"/>
          <w:szCs w:val="22"/>
        </w:rPr>
        <w:t xml:space="preserve"> S.A.</w:t>
      </w:r>
      <w:r w:rsidR="00642B6D" w:rsidRPr="00AA35DD">
        <w:rPr>
          <w:rFonts w:ascii="Calibri Light" w:hAnsi="Calibri Light" w:cs="Calibri Light"/>
          <w:bCs/>
          <w:sz w:val="22"/>
          <w:szCs w:val="22"/>
        </w:rPr>
        <w:t>,</w:t>
      </w:r>
      <w:r w:rsidRPr="00AA35DD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642B6D" w:rsidRPr="00AA35DD">
        <w:rPr>
          <w:rFonts w:ascii="Calibri Light" w:hAnsi="Calibri Light" w:cs="Calibri Light"/>
          <w:bCs/>
          <w:sz w:val="22"/>
          <w:szCs w:val="22"/>
        </w:rPr>
        <w:t>ul. Rakowiecka 36, 02-532 Warszawa</w:t>
      </w:r>
    </w:p>
    <w:p w14:paraId="1443C23B" w14:textId="77777777" w:rsidR="00826A29" w:rsidRPr="00AA35DD" w:rsidRDefault="00826A29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F0B60A0" w14:textId="0CA1B92A" w:rsidR="00332F84" w:rsidRPr="00AB6F01" w:rsidRDefault="2406F89E" w:rsidP="00332F84">
      <w:pPr>
        <w:jc w:val="both"/>
        <w:rPr>
          <w:rFonts w:ascii="Calibri Light" w:eastAsia="Calibri Light" w:hAnsi="Calibri Light" w:cs="Calibri Light"/>
        </w:rPr>
      </w:pPr>
      <w:r w:rsidRPr="2406F89E">
        <w:rPr>
          <w:rFonts w:ascii="Calibri Light" w:hAnsi="Calibri Light" w:cs="Calibri Light"/>
          <w:sz w:val="22"/>
          <w:szCs w:val="22"/>
        </w:rPr>
        <w:t>Przystępując do udziału w zapytaniu ofertowym nr ZO/FENG/2026/0</w:t>
      </w:r>
      <w:r w:rsidR="001855AB">
        <w:rPr>
          <w:rFonts w:ascii="Calibri Light" w:hAnsi="Calibri Light" w:cs="Calibri Light"/>
          <w:sz w:val="22"/>
          <w:szCs w:val="22"/>
        </w:rPr>
        <w:t>2</w:t>
      </w:r>
      <w:r w:rsidRPr="2406F89E">
        <w:rPr>
          <w:rFonts w:ascii="Calibri Light" w:hAnsi="Calibri Light" w:cs="Calibri Light"/>
          <w:sz w:val="22"/>
          <w:szCs w:val="22"/>
        </w:rPr>
        <w:t>/0</w:t>
      </w:r>
      <w:r w:rsidR="001855AB">
        <w:rPr>
          <w:rFonts w:ascii="Calibri Light" w:hAnsi="Calibri Light" w:cs="Calibri Light"/>
          <w:sz w:val="22"/>
          <w:szCs w:val="22"/>
        </w:rPr>
        <w:t>6</w:t>
      </w:r>
      <w:r w:rsidRPr="2406F89E">
        <w:rPr>
          <w:rFonts w:ascii="Calibri Light" w:hAnsi="Calibri Light" w:cs="Calibri Light"/>
          <w:sz w:val="22"/>
          <w:szCs w:val="22"/>
        </w:rPr>
        <w:t xml:space="preserve"> </w:t>
      </w:r>
      <w:r w:rsidRPr="00E501D7">
        <w:rPr>
          <w:rFonts w:ascii="Calibri" w:hAnsi="Calibri" w:cs="Calibri"/>
        </w:rPr>
        <w:t>dot. wykonania</w:t>
      </w:r>
      <w:r w:rsidRPr="00E501D7">
        <w:rPr>
          <w:rFonts w:ascii="Calibri" w:hAnsi="Calibri" w:cs="Calibri"/>
          <w:b/>
          <w:bCs/>
        </w:rPr>
        <w:t xml:space="preserve"> </w:t>
      </w:r>
      <w:r w:rsidR="00332F84" w:rsidRPr="00AB6F01">
        <w:rPr>
          <w:rFonts w:ascii="Calibri Light" w:eastAsia="Calibri Light" w:hAnsi="Calibri Light" w:cs="Calibri Light"/>
        </w:rPr>
        <w:t>usługi badawczej kontrola właściwości fizykochemicznych (I) płynu perfuzyjnego  będącego wyrobem medycznym klasy III.</w:t>
      </w:r>
    </w:p>
    <w:p w14:paraId="272B721F" w14:textId="77777777" w:rsidR="00332F84" w:rsidRDefault="00332F84" w:rsidP="00EA1D10">
      <w:pPr>
        <w:autoSpaceDE w:val="0"/>
        <w:jc w:val="both"/>
        <w:rPr>
          <w:rFonts w:ascii="Calibri Light" w:hAnsi="Calibri Light" w:cs="Times New Roman"/>
          <w:b/>
          <w:bCs/>
        </w:rPr>
      </w:pPr>
    </w:p>
    <w:p w14:paraId="24180329" w14:textId="4F9CB1DC" w:rsidR="00EA1D10" w:rsidRPr="003D0A4C" w:rsidRDefault="2406F89E" w:rsidP="00EA1D10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2406F89E">
        <w:rPr>
          <w:rFonts w:ascii="Calibri" w:hAnsi="Calibri" w:cs="Calibri"/>
          <w:sz w:val="22"/>
          <w:szCs w:val="22"/>
        </w:rPr>
        <w:t>oświadczam, że:</w:t>
      </w:r>
    </w:p>
    <w:p w14:paraId="10946091" w14:textId="483DF9B6" w:rsidR="00F40CF1" w:rsidRPr="00AA35DD" w:rsidRDefault="00B97CD1" w:rsidP="007C499C">
      <w:pPr>
        <w:pStyle w:val="Akapitzlist"/>
        <w:widowControl/>
        <w:numPr>
          <w:ilvl w:val="0"/>
          <w:numId w:val="18"/>
        </w:numPr>
        <w:suppressAutoHyphens w:val="0"/>
        <w:autoSpaceDE w:val="0"/>
        <w:ind w:left="357" w:hanging="357"/>
        <w:contextualSpacing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bCs/>
          <w:sz w:val="22"/>
          <w:szCs w:val="22"/>
        </w:rPr>
        <w:t xml:space="preserve">oferujemy </w:t>
      </w:r>
      <w:r w:rsidR="005E0DCA" w:rsidRPr="00AA35DD">
        <w:rPr>
          <w:rFonts w:ascii="Calibri Light" w:hAnsi="Calibri Light" w:cs="Calibri Light"/>
          <w:sz w:val="22"/>
          <w:szCs w:val="22"/>
        </w:rPr>
        <w:t>realizację wykonania przedmiotu zamówienia określonego w niniejszym zapytaniu ofertowym na warunkach i zasadach w nim określonych po cenie i w terminie odpowiednio:</w:t>
      </w:r>
    </w:p>
    <w:p w14:paraId="2EC4AC02" w14:textId="77777777" w:rsidR="00F40CF1" w:rsidRPr="00AA35DD" w:rsidRDefault="00F40CF1">
      <w:pPr>
        <w:autoSpaceDE w:val="0"/>
        <w:spacing w:line="360" w:lineRule="auto"/>
        <w:rPr>
          <w:rFonts w:ascii="Calibri Light" w:hAnsi="Calibri Light" w:cs="Calibri Light"/>
          <w:sz w:val="22"/>
          <w:szCs w:val="22"/>
        </w:rPr>
      </w:pPr>
    </w:p>
    <w:p w14:paraId="1DFF5C95" w14:textId="77777777" w:rsidR="00A73E27" w:rsidRPr="00A73E27" w:rsidRDefault="00C6626D" w:rsidP="00C6626D">
      <w:pPr>
        <w:numPr>
          <w:ilvl w:val="0"/>
          <w:numId w:val="19"/>
        </w:num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Cena </w:t>
      </w:r>
    </w:p>
    <w:p w14:paraId="4E340F18" w14:textId="77777777" w:rsidR="00A73E27" w:rsidRDefault="00A73E27" w:rsidP="00A73E2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072DE5D" w14:textId="56277D21" w:rsidR="00D973FA" w:rsidRPr="00A73E27" w:rsidRDefault="00442634" w:rsidP="00A73E27">
      <w:pPr>
        <w:autoSpaceDE w:val="0"/>
        <w:rPr>
          <w:rFonts w:ascii="Calibri Light" w:hAnsi="Calibri Light" w:cs="Calibri Light"/>
          <w:sz w:val="22"/>
          <w:szCs w:val="22"/>
        </w:rPr>
      </w:pPr>
      <w:r w:rsidRPr="00764C88">
        <w:rPr>
          <w:rFonts w:ascii="Calibri Light" w:hAnsi="Calibri Light" w:cs="Calibri Light"/>
          <w:b/>
          <w:bCs/>
          <w:sz w:val="22"/>
          <w:szCs w:val="22"/>
        </w:rPr>
        <w:t>C</w:t>
      </w:r>
      <w:r w:rsidR="00C856C1" w:rsidRPr="00764C88">
        <w:rPr>
          <w:rFonts w:ascii="Calibri Light" w:hAnsi="Calibri Light" w:cs="Calibri Light"/>
          <w:b/>
          <w:bCs/>
          <w:sz w:val="22"/>
          <w:szCs w:val="22"/>
        </w:rPr>
        <w:t>ena netto</w:t>
      </w:r>
      <w:r w:rsidR="006B7E5F" w:rsidRPr="00764C88">
        <w:rPr>
          <w:rFonts w:ascii="Calibri Light" w:hAnsi="Calibri Light" w:cs="Calibri Light"/>
          <w:b/>
          <w:bCs/>
          <w:sz w:val="22"/>
          <w:szCs w:val="22"/>
        </w:rPr>
        <w:t>*</w:t>
      </w:r>
      <w:r w:rsidR="00C856C1" w:rsidRPr="00764C88">
        <w:rPr>
          <w:rFonts w:ascii="Calibri Light" w:hAnsi="Calibri Light" w:cs="Calibri Light"/>
          <w:b/>
          <w:bCs/>
          <w:sz w:val="22"/>
          <w:szCs w:val="22"/>
        </w:rPr>
        <w:t xml:space="preserve"> realizacji </w:t>
      </w:r>
      <w:r w:rsidR="000B7FCB" w:rsidRPr="00764C88">
        <w:rPr>
          <w:rFonts w:ascii="Calibri Light" w:hAnsi="Calibri Light" w:cs="Calibri Light"/>
          <w:b/>
          <w:bCs/>
          <w:sz w:val="22"/>
          <w:szCs w:val="22"/>
        </w:rPr>
        <w:t>prac badawczych (</w:t>
      </w:r>
      <w:r w:rsidR="009C18EB" w:rsidRPr="00764C88">
        <w:rPr>
          <w:rFonts w:ascii="Calibri Light" w:hAnsi="Calibri Light" w:cs="Calibri Light"/>
          <w:b/>
          <w:bCs/>
          <w:sz w:val="22"/>
          <w:szCs w:val="22"/>
        </w:rPr>
        <w:t>łącznie etapy</w:t>
      </w:r>
      <w:r w:rsidR="00C856C1" w:rsidRPr="00764C88">
        <w:rPr>
          <w:rFonts w:ascii="Calibri Light" w:hAnsi="Calibri Light" w:cs="Calibri Light"/>
          <w:b/>
          <w:bCs/>
          <w:sz w:val="22"/>
          <w:szCs w:val="22"/>
        </w:rPr>
        <w:t xml:space="preserve"> I</w:t>
      </w:r>
      <w:r w:rsidR="000B7FCB" w:rsidRPr="00764C88">
        <w:rPr>
          <w:rFonts w:ascii="Calibri Light" w:hAnsi="Calibri Light" w:cs="Calibri Light"/>
          <w:b/>
          <w:bCs/>
          <w:sz w:val="22"/>
          <w:szCs w:val="22"/>
        </w:rPr>
        <w:t>, I</w:t>
      </w:r>
      <w:r w:rsidR="00C856C1" w:rsidRPr="00764C88">
        <w:rPr>
          <w:rFonts w:ascii="Calibri Light" w:hAnsi="Calibri Light" w:cs="Calibri Light"/>
          <w:b/>
          <w:bCs/>
          <w:sz w:val="22"/>
          <w:szCs w:val="22"/>
        </w:rPr>
        <w:t>I</w:t>
      </w:r>
      <w:r w:rsidR="000B7FCB" w:rsidRPr="00764C88">
        <w:rPr>
          <w:rFonts w:ascii="Calibri Light" w:hAnsi="Calibri Light" w:cs="Calibri Light"/>
          <w:b/>
          <w:bCs/>
          <w:sz w:val="22"/>
          <w:szCs w:val="22"/>
        </w:rPr>
        <w:t>)</w:t>
      </w:r>
      <w:r w:rsidR="00C856C1" w:rsidRPr="00764C88">
        <w:rPr>
          <w:rFonts w:ascii="Calibri Light" w:hAnsi="Calibri Light" w:cs="Calibri Light"/>
          <w:b/>
          <w:bCs/>
          <w:sz w:val="22"/>
          <w:szCs w:val="22"/>
        </w:rPr>
        <w:t xml:space="preserve"> wynosi</w:t>
      </w:r>
      <w:r w:rsidR="00D973FA" w:rsidRPr="00764C88">
        <w:rPr>
          <w:rFonts w:ascii="Calibri Light" w:hAnsi="Calibri Light" w:cs="Calibri Light"/>
          <w:b/>
          <w:bCs/>
          <w:sz w:val="22"/>
          <w:szCs w:val="22"/>
        </w:rPr>
        <w:t>:</w:t>
      </w:r>
      <w:r w:rsidR="00D973FA" w:rsidRPr="00A73E27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D973FA" w:rsidRPr="00A73E27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................................................................................zł),</w:t>
      </w:r>
    </w:p>
    <w:p w14:paraId="51C948BC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31F841EB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C05AFB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21329CB4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2DB27916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DDD4B91" w14:textId="77777777" w:rsidR="00906FEF" w:rsidRDefault="00906FEF" w:rsidP="00D973FA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4060162A" w14:textId="43F8502D" w:rsidR="00D973FA" w:rsidRPr="00AA35DD" w:rsidRDefault="009C18EB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Cena </w:t>
      </w:r>
      <w:r w:rsidR="00D444DB">
        <w:rPr>
          <w:rFonts w:ascii="Calibri Light" w:hAnsi="Calibri Light" w:cs="Calibri Light"/>
          <w:b/>
          <w:bCs/>
          <w:sz w:val="22"/>
          <w:szCs w:val="22"/>
        </w:rPr>
        <w:t>brutto</w:t>
      </w:r>
      <w:r w:rsidR="006B7E5F">
        <w:rPr>
          <w:rFonts w:ascii="Calibri Light" w:hAnsi="Calibri Light" w:cs="Calibri Light"/>
          <w:b/>
          <w:bCs/>
          <w:sz w:val="22"/>
          <w:szCs w:val="22"/>
        </w:rPr>
        <w:t>*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Calibri Light"/>
          <w:b/>
          <w:bCs/>
          <w:sz w:val="22"/>
          <w:szCs w:val="22"/>
        </w:rPr>
        <w:t>realizacji prac badawczych (łącznie eta</w:t>
      </w:r>
      <w:r w:rsidRPr="009C18EB">
        <w:rPr>
          <w:rFonts w:ascii="Calibri Light" w:hAnsi="Calibri Light" w:cs="Calibri Light"/>
          <w:b/>
          <w:bCs/>
          <w:sz w:val="22"/>
          <w:szCs w:val="22"/>
        </w:rPr>
        <w:t>py I, II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)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</w:t>
      </w:r>
      <w:r w:rsidR="00D973FA" w:rsidRPr="00AA35DD">
        <w:rPr>
          <w:rFonts w:ascii="Calibri Light" w:hAnsi="Calibri Light" w:cs="Calibri Light"/>
          <w:b/>
          <w:bCs/>
          <w:sz w:val="22"/>
          <w:szCs w:val="22"/>
        </w:rPr>
        <w:t>: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D973FA" w:rsidRPr="00AA35DD">
        <w:rPr>
          <w:rFonts w:ascii="Calibri Light" w:hAnsi="Calibri Light" w:cs="Calibri Light"/>
          <w:sz w:val="22"/>
          <w:szCs w:val="22"/>
        </w:rPr>
        <w:lastRenderedPageBreak/>
        <w:t>............................................................................... zł,</w:t>
      </w:r>
    </w:p>
    <w:p w14:paraId="413F1F20" w14:textId="77777777" w:rsidR="00D973FA" w:rsidRPr="00AA35DD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5AA2D857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2B52DB5F" w14:textId="444BCE4F" w:rsidR="00A73E27" w:rsidRPr="00764C88" w:rsidRDefault="006B7E5F" w:rsidP="00D973FA">
      <w:pPr>
        <w:autoSpaceDE w:val="0"/>
        <w:rPr>
          <w:rFonts w:ascii="Calibri Light" w:hAnsi="Calibri Light" w:cs="Calibri Light"/>
          <w:sz w:val="20"/>
          <w:szCs w:val="20"/>
        </w:rPr>
      </w:pPr>
      <w:r w:rsidRPr="00764C88">
        <w:rPr>
          <w:rFonts w:ascii="Calibri Light" w:hAnsi="Calibri Light" w:cs="Calibri Light"/>
          <w:sz w:val="20"/>
          <w:szCs w:val="20"/>
        </w:rPr>
        <w:t>*przez „całkowitą cenę” rozumie się maksymalne łączne wynagrodzenie Wykonawcy za realizację Etapów I, II, skalkulowane przy założeniu realizacji maksymalnej liczby oznaczeń/próbek.</w:t>
      </w:r>
    </w:p>
    <w:p w14:paraId="5967F51B" w14:textId="77777777" w:rsidR="00D973FA" w:rsidRDefault="00D973FA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0DA1198" w14:textId="677D6F73" w:rsidR="00905A67" w:rsidRDefault="00905A67" w:rsidP="00D973FA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ETAP I:</w:t>
      </w:r>
    </w:p>
    <w:p w14:paraId="52DBBC86" w14:textId="77777777" w:rsidR="00905A67" w:rsidRDefault="00905A67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208E4D62" w14:textId="2B406164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Cena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netto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etapu I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wynosi: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................................................................................zł),</w:t>
      </w:r>
    </w:p>
    <w:p w14:paraId="0E3B6153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71173E3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39790ED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389F962F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5D516ADB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77D2EF9" w14:textId="77777777" w:rsidR="00905A67" w:rsidRDefault="00905A67" w:rsidP="00905A67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387FD103" w14:textId="7B069090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brutto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etapu II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wynosi: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 zł,</w:t>
      </w:r>
    </w:p>
    <w:p w14:paraId="1A822FAB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F6B62DB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663F2C2B" w14:textId="77777777" w:rsidR="00905A67" w:rsidRDefault="00905A67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E78CE9D" w14:textId="4AD77878" w:rsidR="00905A67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ETAP II:</w:t>
      </w:r>
    </w:p>
    <w:p w14:paraId="4B9B0B44" w14:textId="77777777" w:rsidR="00905A67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160C0C51" w14:textId="5229901A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 xml:space="preserve">Cena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netto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etapu II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wynosi: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................................................................................zł),</w:t>
      </w:r>
    </w:p>
    <w:p w14:paraId="67414661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4E35F7F7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7769AD2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stawka podatku VAT ......................... %,</w:t>
      </w:r>
    </w:p>
    <w:p w14:paraId="6C1E26D4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kwota podatku VAT ……….......……................... zł,</w:t>
      </w:r>
    </w:p>
    <w:p w14:paraId="5BC48A3A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1DF7AC9D" w14:textId="77777777" w:rsidR="00905A67" w:rsidRDefault="00905A67" w:rsidP="00905A67">
      <w:pPr>
        <w:autoSpaceDE w:val="0"/>
        <w:rPr>
          <w:rFonts w:ascii="Calibri Light" w:hAnsi="Calibri Light" w:cs="Calibri Light"/>
          <w:b/>
          <w:bCs/>
          <w:sz w:val="22"/>
          <w:szCs w:val="22"/>
        </w:rPr>
      </w:pPr>
    </w:p>
    <w:p w14:paraId="41A5B8D5" w14:textId="1F8A22EB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b/>
          <w:bCs/>
          <w:sz w:val="22"/>
          <w:szCs w:val="22"/>
        </w:rPr>
        <w:t>Cena brutto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realizacji etapu III </w:t>
      </w:r>
      <w:r w:rsidRPr="00AA35DD">
        <w:rPr>
          <w:rFonts w:ascii="Calibri Light" w:hAnsi="Calibri Light" w:cs="Calibri Light"/>
          <w:b/>
          <w:bCs/>
          <w:sz w:val="22"/>
          <w:szCs w:val="22"/>
        </w:rPr>
        <w:t>wynosi:</w:t>
      </w:r>
      <w:r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AA35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 zł,</w:t>
      </w:r>
    </w:p>
    <w:p w14:paraId="0DB0AD42" w14:textId="77777777" w:rsidR="00905A67" w:rsidRPr="00AA35DD" w:rsidRDefault="00905A67" w:rsidP="00905A67">
      <w:pPr>
        <w:autoSpaceDE w:val="0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(słownie:...................................................................................................................................zł)</w:t>
      </w:r>
    </w:p>
    <w:p w14:paraId="042805F2" w14:textId="77777777" w:rsidR="00905A67" w:rsidRDefault="00905A67" w:rsidP="00D973FA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44BE25EB" w14:textId="77777777" w:rsidR="00D700CC" w:rsidRDefault="00D700CC" w:rsidP="00F8056F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0EB5A602" w14:textId="77777777" w:rsidR="00F36181" w:rsidRDefault="00F36181" w:rsidP="00F36181">
      <w:pPr>
        <w:autoSpaceDE w:val="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6023053E" w14:textId="77777777" w:rsidR="00F36181" w:rsidRDefault="00F36181" w:rsidP="00F36181">
      <w:pPr>
        <w:autoSpaceDE w:val="0"/>
        <w:rPr>
          <w:rFonts w:ascii="Calibri" w:eastAsia="Times New Roman" w:hAnsi="Calibri" w:cs="Calibri"/>
          <w:b/>
          <w:bCs/>
          <w:sz w:val="22"/>
          <w:szCs w:val="22"/>
        </w:rPr>
      </w:pPr>
    </w:p>
    <w:p w14:paraId="3D6D1DA6" w14:textId="77777777" w:rsidR="00571675" w:rsidRPr="00571675" w:rsidRDefault="00571675" w:rsidP="00571675">
      <w:pPr>
        <w:pStyle w:val="Bezodstpw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 w:rsidRPr="00571675">
        <w:rPr>
          <w:rFonts w:ascii="Calibri" w:eastAsia="Times New Roman" w:hAnsi="Calibri" w:cs="Calibri"/>
          <w:b/>
          <w:bCs/>
          <w:sz w:val="22"/>
          <w:szCs w:val="22"/>
        </w:rPr>
        <w:t>Kryterium 2 – Efektywność środowiskowa realizacji przedmiotu zamówienia</w:t>
      </w:r>
    </w:p>
    <w:p w14:paraId="1E1741CC" w14:textId="77777777" w:rsidR="00571675" w:rsidRPr="00571675" w:rsidRDefault="00571675" w:rsidP="00571675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</w:p>
    <w:p w14:paraId="7D43F670" w14:textId="77777777" w:rsidR="00571675" w:rsidRPr="00571675" w:rsidRDefault="00571675" w:rsidP="00571675">
      <w:pPr>
        <w:pStyle w:val="Bezodstpw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realizacja przedmiotu zamówienia odbywać się będzie w obiekcie i/lub zgodnie z zasadami zarządzania środowiskowego wynikającego z przyjętych norm i zapisów</w:t>
      </w:r>
    </w:p>
    <w:p w14:paraId="335223E5" w14:textId="77777777" w:rsidR="00571675" w:rsidRPr="00571675" w:rsidRDefault="00571675" w:rsidP="00571675">
      <w:pPr>
        <w:pStyle w:val="Bezodstpw"/>
        <w:ind w:left="709"/>
        <w:rPr>
          <w:rFonts w:ascii="Calibri" w:eastAsia="Times New Roman" w:hAnsi="Calibri" w:cs="Calibri"/>
          <w:sz w:val="22"/>
          <w:szCs w:val="22"/>
        </w:rPr>
      </w:pPr>
    </w:p>
    <w:p w14:paraId="7137CFBF" w14:textId="77777777" w:rsidR="00571675" w:rsidRPr="00571675" w:rsidRDefault="00571675" w:rsidP="00571675">
      <w:pPr>
        <w:pStyle w:val="Bezodstpw"/>
        <w:ind w:left="709"/>
        <w:jc w:val="center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TAK/NIE (wskazać)</w:t>
      </w:r>
    </w:p>
    <w:p w14:paraId="0529BE23" w14:textId="77777777" w:rsidR="00571675" w:rsidRPr="00571675" w:rsidRDefault="00571675" w:rsidP="00946D6A">
      <w:pPr>
        <w:pStyle w:val="Bezodstpw"/>
        <w:jc w:val="both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Jeśli TAK:</w:t>
      </w:r>
    </w:p>
    <w:p w14:paraId="2D6FFFFC" w14:textId="77777777" w:rsidR="00571675" w:rsidRPr="00571675" w:rsidRDefault="00571675" w:rsidP="00571675">
      <w:pPr>
        <w:pStyle w:val="Bezodstpw"/>
        <w:numPr>
          <w:ilvl w:val="0"/>
          <w:numId w:val="24"/>
        </w:numPr>
        <w:jc w:val="both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Oświadczam, że usługa będzie realizowana w obiekcie ze standardem środowiskowym budynku:</w:t>
      </w:r>
    </w:p>
    <w:p w14:paraId="3CBC3406" w14:textId="77777777" w:rsidR="00571675" w:rsidRPr="00571675" w:rsidRDefault="00571675" w:rsidP="00161EE4">
      <w:pPr>
        <w:pStyle w:val="Bezodstpw"/>
        <w:ind w:left="709"/>
        <w:jc w:val="center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…………………………............................................</w:t>
      </w:r>
    </w:p>
    <w:p w14:paraId="1B249CFA" w14:textId="77777777" w:rsidR="00571675" w:rsidRPr="00571675" w:rsidRDefault="00571675" w:rsidP="00161EE4">
      <w:pPr>
        <w:pStyle w:val="Bezodstpw"/>
        <w:ind w:left="709"/>
        <w:jc w:val="center"/>
        <w:rPr>
          <w:rFonts w:ascii="Calibri" w:eastAsia="Times New Roman" w:hAnsi="Calibri" w:cs="Calibri"/>
          <w:i/>
          <w:iCs/>
          <w:sz w:val="22"/>
          <w:szCs w:val="22"/>
        </w:rPr>
      </w:pPr>
      <w:r w:rsidRPr="00571675">
        <w:rPr>
          <w:rFonts w:ascii="Calibri" w:eastAsia="Times New Roman" w:hAnsi="Calibri" w:cs="Calibri"/>
          <w:i/>
          <w:iCs/>
          <w:sz w:val="22"/>
          <w:szCs w:val="22"/>
        </w:rPr>
        <w:t>(nazwa standardu środowiskowego budynku lub infrastruktury oraz jego poziom)</w:t>
      </w:r>
    </w:p>
    <w:p w14:paraId="66A6F1A5" w14:textId="77777777" w:rsidR="00571675" w:rsidRPr="00571675" w:rsidRDefault="00571675" w:rsidP="006663FD">
      <w:pPr>
        <w:pStyle w:val="Bezodstpw"/>
        <w:ind w:left="709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Na potwierdzenie do oferty dołączam kopię wyżej wskazanego dokumentu, dla budynku, w którym będzie realizowana usługa.</w:t>
      </w:r>
    </w:p>
    <w:p w14:paraId="2D912414" w14:textId="77777777" w:rsidR="00571675" w:rsidRPr="00571675" w:rsidRDefault="00571675" w:rsidP="00571675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</w:p>
    <w:p w14:paraId="3421E4A4" w14:textId="77777777" w:rsidR="00571675" w:rsidRPr="00571675" w:rsidRDefault="00571675" w:rsidP="006663FD">
      <w:pPr>
        <w:pStyle w:val="Bezodstpw"/>
        <w:jc w:val="both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lub</w:t>
      </w:r>
    </w:p>
    <w:p w14:paraId="134D2519" w14:textId="77777777" w:rsidR="00571675" w:rsidRPr="00571675" w:rsidRDefault="00571675" w:rsidP="00571675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</w:p>
    <w:p w14:paraId="1194E86E" w14:textId="77777777" w:rsidR="00571675" w:rsidRPr="00571675" w:rsidRDefault="00571675" w:rsidP="00571675">
      <w:pPr>
        <w:pStyle w:val="Bezodstpw"/>
        <w:numPr>
          <w:ilvl w:val="0"/>
          <w:numId w:val="24"/>
        </w:numPr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lastRenderedPageBreak/>
        <w:t>Oświadczam, że usługa będzie realizowana zgodnie z wymaganiami wynikającymi z certyfikatu ISO 14001, EMAS lub równoważnego system zarządzania środowiskowego:</w:t>
      </w:r>
    </w:p>
    <w:p w14:paraId="18A58E38" w14:textId="77777777" w:rsidR="00571675" w:rsidRPr="00571675" w:rsidRDefault="00571675" w:rsidP="00571675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</w:p>
    <w:p w14:paraId="224DAE0C" w14:textId="77777777" w:rsidR="00571675" w:rsidRPr="00571675" w:rsidRDefault="00571675" w:rsidP="005E333B">
      <w:pPr>
        <w:pStyle w:val="Bezodstpw"/>
        <w:jc w:val="center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……………………………………………………………………</w:t>
      </w:r>
    </w:p>
    <w:p w14:paraId="191AC293" w14:textId="77777777" w:rsidR="00571675" w:rsidRPr="00571675" w:rsidRDefault="00571675" w:rsidP="00BF0B37">
      <w:pPr>
        <w:pStyle w:val="Bezodstpw"/>
        <w:jc w:val="center"/>
        <w:rPr>
          <w:rFonts w:ascii="Calibri" w:eastAsia="Times New Roman" w:hAnsi="Calibri" w:cs="Calibri"/>
          <w:i/>
          <w:iCs/>
          <w:sz w:val="22"/>
          <w:szCs w:val="22"/>
        </w:rPr>
      </w:pPr>
      <w:r w:rsidRPr="00571675">
        <w:rPr>
          <w:rFonts w:ascii="Calibri" w:eastAsia="Times New Roman" w:hAnsi="Calibri" w:cs="Calibri"/>
          <w:i/>
          <w:iCs/>
          <w:sz w:val="22"/>
          <w:szCs w:val="22"/>
        </w:rPr>
        <w:t>(nazwa certyfikatu lub równoważnego systemu zarządzania środowiskowego)</w:t>
      </w:r>
    </w:p>
    <w:p w14:paraId="2B961518" w14:textId="77777777" w:rsidR="009314FC" w:rsidRDefault="009314FC" w:rsidP="00BF0B37">
      <w:pPr>
        <w:pStyle w:val="Bezodstpw"/>
        <w:ind w:left="644"/>
        <w:rPr>
          <w:rFonts w:ascii="Calibri" w:eastAsia="Times New Roman" w:hAnsi="Calibri" w:cs="Calibri"/>
          <w:sz w:val="22"/>
          <w:szCs w:val="22"/>
        </w:rPr>
      </w:pPr>
    </w:p>
    <w:p w14:paraId="32A74E6E" w14:textId="4CEC9828" w:rsidR="00571675" w:rsidRPr="00571675" w:rsidRDefault="00571675" w:rsidP="00BF0B37">
      <w:pPr>
        <w:pStyle w:val="Bezodstpw"/>
        <w:ind w:left="644"/>
        <w:rPr>
          <w:rFonts w:ascii="Calibri" w:eastAsia="Times New Roman" w:hAnsi="Calibri" w:cs="Calibri"/>
          <w:sz w:val="22"/>
          <w:szCs w:val="22"/>
        </w:rPr>
      </w:pPr>
      <w:r w:rsidRPr="00571675">
        <w:rPr>
          <w:rFonts w:ascii="Calibri" w:eastAsia="Times New Roman" w:hAnsi="Calibri" w:cs="Calibri"/>
          <w:sz w:val="22"/>
          <w:szCs w:val="22"/>
        </w:rPr>
        <w:t>Na potwierdzenie do oferty dołączam kopię wyżej wskazanych dokumentów dla podmiotu, który będzie realizował usługę.</w:t>
      </w:r>
    </w:p>
    <w:p w14:paraId="1AC247B2" w14:textId="77777777" w:rsidR="004F0787" w:rsidRDefault="004F0787" w:rsidP="00F36181">
      <w:pPr>
        <w:pStyle w:val="Bezodstpw"/>
        <w:ind w:left="709"/>
        <w:jc w:val="both"/>
        <w:rPr>
          <w:rFonts w:ascii="Calibri" w:eastAsia="Times New Roman" w:hAnsi="Calibri" w:cs="Calibri"/>
          <w:sz w:val="22"/>
          <w:szCs w:val="22"/>
        </w:rPr>
      </w:pPr>
    </w:p>
    <w:p w14:paraId="1656E9B7" w14:textId="0ABDD85A" w:rsidR="00C6626D" w:rsidRDefault="002F1015" w:rsidP="003D1E69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br w:type="page"/>
      </w:r>
    </w:p>
    <w:p w14:paraId="1F753A50" w14:textId="63379397" w:rsidR="00905A67" w:rsidRPr="008B659D" w:rsidRDefault="00A73E27" w:rsidP="003D1E69">
      <w:pPr>
        <w:numPr>
          <w:ilvl w:val="0"/>
          <w:numId w:val="22"/>
        </w:numPr>
        <w:autoSpaceDE w:val="0"/>
        <w:rPr>
          <w:rFonts w:ascii="Calibri Light" w:hAnsi="Calibri Light" w:cs="Calibri Light"/>
          <w:b/>
          <w:bCs/>
          <w:sz w:val="22"/>
          <w:szCs w:val="22"/>
        </w:rPr>
      </w:pPr>
      <w:r w:rsidRPr="008B659D">
        <w:rPr>
          <w:rFonts w:ascii="Calibri Light" w:hAnsi="Calibri Light" w:cs="Calibri Light"/>
          <w:b/>
          <w:bCs/>
          <w:sz w:val="22"/>
          <w:szCs w:val="22"/>
        </w:rPr>
        <w:t xml:space="preserve">Czas realizacji prac badawczych </w:t>
      </w:r>
    </w:p>
    <w:p w14:paraId="7B4D95D2" w14:textId="77777777" w:rsidR="00A73E27" w:rsidRDefault="00A73E27" w:rsidP="00A73E27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714D9AA5" w14:textId="6AF17328" w:rsidR="00486BDD" w:rsidRDefault="002F1015" w:rsidP="00486BDD">
      <w:pPr>
        <w:autoSpaceDE w:val="0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E</w:t>
      </w:r>
      <w:r w:rsidR="00486BDD">
        <w:rPr>
          <w:rFonts w:ascii="Calibri Light" w:hAnsi="Calibri Light" w:cs="Calibri Light"/>
          <w:sz w:val="22"/>
          <w:szCs w:val="22"/>
        </w:rPr>
        <w:t>tapy prac badawczych zrealizowane zostaną w następujących terminach:</w:t>
      </w:r>
    </w:p>
    <w:p w14:paraId="6B27C8E6" w14:textId="77777777" w:rsidR="00486BDD" w:rsidRDefault="00486BDD" w:rsidP="00F8056F">
      <w:pPr>
        <w:autoSpaceDE w:val="0"/>
        <w:rPr>
          <w:rFonts w:ascii="Calibri Light" w:hAnsi="Calibri Light" w:cs="Calibri Light"/>
          <w:sz w:val="22"/>
          <w:szCs w:val="22"/>
        </w:rPr>
      </w:pPr>
    </w:p>
    <w:tbl>
      <w:tblPr>
        <w:tblW w:w="92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7"/>
        <w:gridCol w:w="1985"/>
        <w:gridCol w:w="1984"/>
      </w:tblGrid>
      <w:tr w:rsidR="000D1DE6" w:rsidRPr="00474136" w14:paraId="153D8BFE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5EDABB44" w14:textId="77777777" w:rsidR="000D1DE6" w:rsidRPr="00FF3883" w:rsidRDefault="000D1DE6">
            <w:pPr>
              <w:pStyle w:val="Bezodstpw"/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>Nr etapu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084F0B61" w14:textId="47DF48EA" w:rsidR="000D1DE6" w:rsidRPr="00FF3883" w:rsidRDefault="000D1DE6">
            <w:pPr>
              <w:pStyle w:val="Bezodstpw"/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 xml:space="preserve">Czas rozpoczęcia prac badawczych 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5B743C63" w14:textId="5BFD194A" w:rsidR="000D1DE6" w:rsidRPr="00FF3883" w:rsidRDefault="000D1DE6">
            <w:pPr>
              <w:pStyle w:val="Bezodstpw"/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 xml:space="preserve">Czas zakończenia prac badawczych  </w:t>
            </w:r>
          </w:p>
        </w:tc>
      </w:tr>
      <w:tr w:rsidR="000D1DE6" w:rsidRPr="00474136" w14:paraId="7CCEDB73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75304392" w14:textId="77777777" w:rsidR="000D1DE6" w:rsidRPr="00FF3883" w:rsidRDefault="000D1DE6">
            <w:pPr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 xml:space="preserve">Etap 1. </w:t>
            </w:r>
            <w:r w:rsidRPr="00FF3883">
              <w:rPr>
                <w:rFonts w:ascii="Calibri" w:hAnsi="Calibri" w:cs="Calibri"/>
                <w:sz w:val="22"/>
                <w:szCs w:val="22"/>
              </w:rPr>
              <w:t>Opracowanie i weryfikacja badania jałowości produktu oraz badania skuteczności bariery mikrobiologicznej opakowania.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579D3000" w14:textId="77777777" w:rsidR="000D1DE6" w:rsidRPr="00FF3883" w:rsidRDefault="000D1DE6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>01.06.2026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4447427F" w14:textId="21195EE3" w:rsidR="000D1DE6" w:rsidRPr="00FF3883" w:rsidRDefault="00087551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>
              <w:rPr>
                <w:rFonts w:ascii="Calibri" w:eastAsia="Calibri Light" w:hAnsi="Calibri" w:cs="Calibri"/>
                <w:sz w:val="22"/>
                <w:szCs w:val="22"/>
              </w:rPr>
              <w:t>31</w:t>
            </w:r>
            <w:r w:rsidR="000D1DE6" w:rsidRPr="00FF3883">
              <w:rPr>
                <w:rFonts w:ascii="Calibri" w:eastAsia="Calibri Light" w:hAnsi="Calibri" w:cs="Calibri"/>
                <w:sz w:val="22"/>
                <w:szCs w:val="22"/>
              </w:rPr>
              <w:t>.</w:t>
            </w:r>
            <w:r w:rsidR="002048E2">
              <w:rPr>
                <w:rFonts w:ascii="Calibri" w:eastAsia="Calibri Light" w:hAnsi="Calibri" w:cs="Calibri"/>
                <w:sz w:val="22"/>
                <w:szCs w:val="22"/>
              </w:rPr>
              <w:t>1</w:t>
            </w:r>
            <w:r w:rsidR="00007616">
              <w:rPr>
                <w:rFonts w:ascii="Calibri" w:eastAsia="Calibri Light" w:hAnsi="Calibri" w:cs="Calibri"/>
                <w:sz w:val="22"/>
                <w:szCs w:val="22"/>
              </w:rPr>
              <w:t>0</w:t>
            </w:r>
            <w:r w:rsidR="000D1DE6" w:rsidRPr="00FF3883">
              <w:rPr>
                <w:rFonts w:ascii="Calibri" w:eastAsia="Calibri Light" w:hAnsi="Calibri" w:cs="Calibri"/>
                <w:sz w:val="22"/>
                <w:szCs w:val="22"/>
              </w:rPr>
              <w:t>.202</w:t>
            </w:r>
            <w:r w:rsidR="002048E2">
              <w:rPr>
                <w:rFonts w:ascii="Calibri" w:eastAsia="Calibri Light" w:hAnsi="Calibri" w:cs="Calibri"/>
                <w:sz w:val="22"/>
                <w:szCs w:val="22"/>
              </w:rPr>
              <w:t>6</w:t>
            </w:r>
          </w:p>
        </w:tc>
      </w:tr>
      <w:tr w:rsidR="000D1DE6" w:rsidRPr="00474136" w14:paraId="6BD8021B" w14:textId="77777777">
        <w:trPr>
          <w:trHeight w:val="300"/>
          <w:jc w:val="center"/>
        </w:trPr>
        <w:tc>
          <w:tcPr>
            <w:tcW w:w="5237" w:type="dxa"/>
            <w:tcMar>
              <w:left w:w="105" w:type="dxa"/>
              <w:right w:w="105" w:type="dxa"/>
            </w:tcMar>
          </w:tcPr>
          <w:p w14:paraId="26C5B866" w14:textId="197BF445" w:rsidR="000D1DE6" w:rsidRPr="00FF3883" w:rsidRDefault="000D1DE6">
            <w:pPr>
              <w:pStyle w:val="Bezodstpw"/>
              <w:spacing w:after="120"/>
              <w:jc w:val="both"/>
              <w:rPr>
                <w:rFonts w:ascii="Calibri" w:eastAsia="Calibri Light" w:hAnsi="Calibri" w:cs="Calibri"/>
                <w:sz w:val="22"/>
                <w:szCs w:val="22"/>
              </w:rPr>
            </w:pP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 xml:space="preserve">Etap 2. </w:t>
            </w:r>
            <w:r w:rsidRPr="00FF3883">
              <w:rPr>
                <w:rFonts w:ascii="Calibri" w:hAnsi="Calibri" w:cs="Calibri"/>
                <w:sz w:val="22"/>
                <w:szCs w:val="22"/>
              </w:rPr>
              <w:t xml:space="preserve">Testy stabilności płynu perfuzyjnego zgodnie z CPMP/ICH/2736/99  z zastosowaniem  </w:t>
            </w:r>
            <w:proofErr w:type="spellStart"/>
            <w:r w:rsidRPr="00FF3883">
              <w:rPr>
                <w:rFonts w:ascii="Calibri" w:hAnsi="Calibri" w:cs="Calibri"/>
                <w:sz w:val="22"/>
                <w:szCs w:val="22"/>
              </w:rPr>
              <w:t>zwalidowanych</w:t>
            </w:r>
            <w:proofErr w:type="spellEnd"/>
            <w:r w:rsidRPr="00FF3883">
              <w:rPr>
                <w:rFonts w:ascii="Calibri" w:hAnsi="Calibri" w:cs="Calibri"/>
                <w:sz w:val="22"/>
                <w:szCs w:val="22"/>
              </w:rPr>
              <w:t xml:space="preserve"> lub farmakopealnych metod oznaczenia składników płynu, ocena jałowości oraz utrzymanie bariery sterylnej opakowania</w:t>
            </w:r>
          </w:p>
        </w:tc>
        <w:tc>
          <w:tcPr>
            <w:tcW w:w="1985" w:type="dxa"/>
            <w:tcMar>
              <w:left w:w="105" w:type="dxa"/>
              <w:right w:w="105" w:type="dxa"/>
            </w:tcMar>
          </w:tcPr>
          <w:p w14:paraId="0A3FF102" w14:textId="29561347" w:rsidR="000D1DE6" w:rsidRPr="00FF3883" w:rsidRDefault="000D1DE6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>01.</w:t>
            </w:r>
            <w:r w:rsidR="00087551">
              <w:rPr>
                <w:rFonts w:ascii="Calibri" w:eastAsia="Calibri Light" w:hAnsi="Calibri" w:cs="Calibri"/>
                <w:sz w:val="22"/>
                <w:szCs w:val="22"/>
              </w:rPr>
              <w:t>11</w:t>
            </w: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>.2026</w:t>
            </w:r>
          </w:p>
        </w:tc>
        <w:tc>
          <w:tcPr>
            <w:tcW w:w="1984" w:type="dxa"/>
            <w:tcMar>
              <w:left w:w="105" w:type="dxa"/>
              <w:right w:w="105" w:type="dxa"/>
            </w:tcMar>
          </w:tcPr>
          <w:p w14:paraId="520D85EF" w14:textId="25047E0D" w:rsidR="000D1DE6" w:rsidRPr="00FF3883" w:rsidRDefault="000D1DE6">
            <w:pPr>
              <w:pStyle w:val="Bezodstpw"/>
              <w:spacing w:after="120"/>
              <w:jc w:val="center"/>
              <w:rPr>
                <w:rFonts w:ascii="Calibri" w:eastAsia="Calibri Light" w:hAnsi="Calibri" w:cs="Calibri"/>
                <w:sz w:val="22"/>
                <w:szCs w:val="22"/>
              </w:rPr>
            </w:pP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>3</w:t>
            </w:r>
            <w:r w:rsidR="00933E15">
              <w:rPr>
                <w:rFonts w:ascii="Calibri" w:eastAsia="Calibri Light" w:hAnsi="Calibri" w:cs="Calibri"/>
                <w:sz w:val="22"/>
                <w:szCs w:val="22"/>
              </w:rPr>
              <w:t>1</w:t>
            </w: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>.0</w:t>
            </w:r>
            <w:r w:rsidR="00087551">
              <w:rPr>
                <w:rFonts w:ascii="Calibri" w:eastAsia="Calibri Light" w:hAnsi="Calibri" w:cs="Calibri"/>
                <w:sz w:val="22"/>
                <w:szCs w:val="22"/>
              </w:rPr>
              <w:t>7</w:t>
            </w:r>
            <w:r w:rsidRPr="00FF3883">
              <w:rPr>
                <w:rFonts w:ascii="Calibri" w:eastAsia="Calibri Light" w:hAnsi="Calibri" w:cs="Calibri"/>
                <w:sz w:val="22"/>
                <w:szCs w:val="22"/>
              </w:rPr>
              <w:t>.2028</w:t>
            </w:r>
          </w:p>
        </w:tc>
      </w:tr>
    </w:tbl>
    <w:p w14:paraId="04496766" w14:textId="77777777" w:rsidR="002F1015" w:rsidRDefault="002F1015" w:rsidP="002F1015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4177FBDA" w14:textId="77777777" w:rsidR="00486BDD" w:rsidRPr="00AA35DD" w:rsidRDefault="00486BDD" w:rsidP="00F8056F">
      <w:pPr>
        <w:autoSpaceDE w:val="0"/>
        <w:rPr>
          <w:rFonts w:ascii="Calibri Light" w:hAnsi="Calibri Light" w:cs="Calibri Light"/>
          <w:sz w:val="22"/>
          <w:szCs w:val="22"/>
        </w:rPr>
      </w:pPr>
    </w:p>
    <w:p w14:paraId="3AFA9DF5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zapoznaliśmy się z treścią zapytania ofertowego i nie wnosimy do niego zastrzeżeń oraz przyjmujemy warunki w niej zawarte.</w:t>
      </w:r>
    </w:p>
    <w:p w14:paraId="5070574D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w cenie naszej oferty zostały uwzględnione wszystkie koszty usługi będącej przedmiotem zamówienia oraz uwzględnione wszystkie uwarunkowania oraz czynniki związane z</w:t>
      </w:r>
      <w:r w:rsidR="00DE2D38" w:rsidRPr="00AA35DD">
        <w:rPr>
          <w:rFonts w:ascii="Calibri Light" w:hAnsi="Calibri Light" w:cs="Calibri Light"/>
          <w:sz w:val="22"/>
          <w:szCs w:val="22"/>
        </w:rPr>
        <w:t> </w:t>
      </w:r>
      <w:r w:rsidRPr="00AA35DD">
        <w:rPr>
          <w:rFonts w:ascii="Calibri Light" w:hAnsi="Calibri Light" w:cs="Calibri Light"/>
          <w:sz w:val="22"/>
          <w:szCs w:val="22"/>
        </w:rPr>
        <w:t>realizacją zamówienia.</w:t>
      </w:r>
    </w:p>
    <w:p w14:paraId="00D211C6" w14:textId="6AB27C38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spełniamy warunki udziału w postępowaniu okre</w:t>
      </w:r>
      <w:r w:rsidR="00CF30A7" w:rsidRPr="00AA35DD">
        <w:rPr>
          <w:rFonts w:ascii="Calibri Light" w:hAnsi="Calibri Light" w:cs="Calibri Light"/>
          <w:sz w:val="22"/>
          <w:szCs w:val="22"/>
        </w:rPr>
        <w:t>ślone przez Zamawiającego, a</w:t>
      </w:r>
      <w:r w:rsidR="00DE2D38" w:rsidRPr="00AA35DD">
        <w:rPr>
          <w:rFonts w:ascii="Calibri Light" w:hAnsi="Calibri Light" w:cs="Calibri Light"/>
          <w:sz w:val="22"/>
          <w:szCs w:val="22"/>
        </w:rPr>
        <w:t> </w:t>
      </w:r>
      <w:r w:rsidR="00CF30A7" w:rsidRPr="00AA35DD">
        <w:rPr>
          <w:rFonts w:ascii="Calibri Light" w:hAnsi="Calibri Light" w:cs="Calibri Light"/>
          <w:sz w:val="22"/>
          <w:szCs w:val="22"/>
        </w:rPr>
        <w:t xml:space="preserve">na </w:t>
      </w:r>
      <w:r w:rsidRPr="00AA35DD">
        <w:rPr>
          <w:rFonts w:ascii="Calibri Light" w:hAnsi="Calibri Light" w:cs="Calibri Light"/>
          <w:sz w:val="22"/>
          <w:szCs w:val="22"/>
        </w:rPr>
        <w:t>potwierdzenie spełniania tych warunków złożyliśmy w ofercie wszystkie wymagane dokumenty.</w:t>
      </w:r>
    </w:p>
    <w:p w14:paraId="16008285" w14:textId="52CAD2B0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W przypadku wyboru naszej oferty, jako najkorzystniejszej zobowiązujemy się do zawarcia pisemnej umowy w miejscu i terminie wyznaczonym przez Zamawiającego</w:t>
      </w:r>
      <w:r w:rsidR="00EC5215">
        <w:rPr>
          <w:rFonts w:ascii="Calibri Light" w:hAnsi="Calibri Light" w:cs="Calibri Light"/>
          <w:sz w:val="22"/>
          <w:szCs w:val="22"/>
        </w:rPr>
        <w:t xml:space="preserve"> lub elektronicznie</w:t>
      </w:r>
      <w:r w:rsidRPr="00AA35DD">
        <w:rPr>
          <w:rFonts w:ascii="Calibri Light" w:hAnsi="Calibri Light" w:cs="Calibri Light"/>
          <w:sz w:val="22"/>
          <w:szCs w:val="22"/>
        </w:rPr>
        <w:t>.</w:t>
      </w:r>
    </w:p>
    <w:p w14:paraId="2C9BD487" w14:textId="39C6FCD5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że zaoferowan</w:t>
      </w:r>
      <w:r w:rsidR="00755227" w:rsidRPr="00AA35DD">
        <w:rPr>
          <w:rFonts w:ascii="Calibri Light" w:hAnsi="Calibri Light" w:cs="Calibri Light"/>
          <w:sz w:val="22"/>
          <w:szCs w:val="22"/>
        </w:rPr>
        <w:t>a</w:t>
      </w:r>
      <w:r w:rsidRPr="00AA35DD">
        <w:rPr>
          <w:rFonts w:ascii="Calibri Light" w:hAnsi="Calibri Light" w:cs="Calibri Light"/>
          <w:sz w:val="22"/>
          <w:szCs w:val="22"/>
        </w:rPr>
        <w:t xml:space="preserve"> przez nas </w:t>
      </w:r>
      <w:r w:rsidR="00755227" w:rsidRPr="00AA35DD">
        <w:rPr>
          <w:rFonts w:ascii="Calibri Light" w:hAnsi="Calibri Light" w:cs="Calibri Light"/>
          <w:sz w:val="22"/>
          <w:szCs w:val="22"/>
        </w:rPr>
        <w:t>usługa</w:t>
      </w:r>
      <w:r w:rsidRPr="00AA35DD">
        <w:rPr>
          <w:rFonts w:ascii="Calibri Light" w:hAnsi="Calibri Light" w:cs="Calibri Light"/>
          <w:sz w:val="22"/>
          <w:szCs w:val="22"/>
        </w:rPr>
        <w:t xml:space="preserve"> spełnia wszystkie wymagania </w:t>
      </w:r>
      <w:r w:rsidR="00EC5215">
        <w:rPr>
          <w:rFonts w:ascii="Calibri Light" w:hAnsi="Calibri Light" w:cs="Calibri Light"/>
          <w:sz w:val="22"/>
          <w:szCs w:val="22"/>
        </w:rPr>
        <w:t>Z</w:t>
      </w:r>
      <w:r w:rsidRPr="00AA35DD">
        <w:rPr>
          <w:rFonts w:ascii="Calibri Light" w:hAnsi="Calibri Light" w:cs="Calibri Light"/>
          <w:sz w:val="22"/>
          <w:szCs w:val="22"/>
        </w:rPr>
        <w:t>amawiającego.</w:t>
      </w:r>
    </w:p>
    <w:p w14:paraId="71350476" w14:textId="77777777" w:rsidR="002A6FCA" w:rsidRPr="00AA35DD" w:rsidRDefault="002A6FCA" w:rsidP="00576E75">
      <w:pPr>
        <w:numPr>
          <w:ilvl w:val="0"/>
          <w:numId w:val="15"/>
        </w:numPr>
        <w:autoSpaceDE w:val="0"/>
        <w:ind w:left="426" w:hanging="426"/>
        <w:jc w:val="both"/>
        <w:rPr>
          <w:rFonts w:ascii="Calibri Light" w:hAnsi="Calibri Light" w:cs="Calibri Light"/>
          <w:sz w:val="22"/>
          <w:szCs w:val="22"/>
        </w:rPr>
      </w:pPr>
      <w:r w:rsidRPr="00AA35DD">
        <w:rPr>
          <w:rFonts w:ascii="Calibri Light" w:hAnsi="Calibri Light" w:cs="Calibri Light"/>
          <w:sz w:val="22"/>
          <w:szCs w:val="22"/>
        </w:rPr>
        <w:t>Oświadczamy, iż zamówienie zostanie wykonane w terminie podanym w zapytaniu ofertowym.</w:t>
      </w:r>
    </w:p>
    <w:p w14:paraId="048E3928" w14:textId="77777777" w:rsidR="00F3679D" w:rsidRDefault="00F3679D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69B3EEC4" w14:textId="77777777" w:rsidR="00815ABF" w:rsidRPr="00AA35DD" w:rsidRDefault="00815ABF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2631E654" w14:textId="77777777" w:rsidR="004D235C" w:rsidRDefault="004D235C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14A604FC" w14:textId="77777777" w:rsidR="002F1015" w:rsidRPr="00AA35DD" w:rsidRDefault="002F1015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635DF7E9" w14:textId="77777777" w:rsidR="004D235C" w:rsidRPr="00AA35DD" w:rsidRDefault="004D235C" w:rsidP="00576E75">
      <w:pPr>
        <w:autoSpaceDE w:val="0"/>
        <w:ind w:left="426" w:hanging="426"/>
        <w:rPr>
          <w:rFonts w:ascii="Calibri Light" w:hAnsi="Calibri Light" w:cs="Calibri Light"/>
          <w:sz w:val="22"/>
          <w:szCs w:val="22"/>
        </w:rPr>
      </w:pPr>
    </w:p>
    <w:p w14:paraId="26FC85DB" w14:textId="77777777" w:rsidR="002A6FCA" w:rsidRPr="00AA35DD" w:rsidRDefault="002A6FCA">
      <w:pPr>
        <w:autoSpaceDE w:val="0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4D235C" w:rsidRPr="00AA35DD" w14:paraId="0CAAC94D" w14:textId="77777777" w:rsidTr="00016004">
        <w:tc>
          <w:tcPr>
            <w:tcW w:w="4605" w:type="dxa"/>
          </w:tcPr>
          <w:p w14:paraId="40A7DEBA" w14:textId="77777777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</w:tcPr>
          <w:p w14:paraId="031859F2" w14:textId="77777777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>podpis osoby/osób uprawnionych</w:t>
            </w:r>
          </w:p>
          <w:p w14:paraId="583F3A42" w14:textId="3CE0C80C" w:rsidR="004D235C" w:rsidRPr="00AA35DD" w:rsidRDefault="004D235C" w:rsidP="00016004">
            <w:pPr>
              <w:autoSpaceDE w:val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A35DD">
              <w:rPr>
                <w:rFonts w:ascii="Calibri Light" w:hAnsi="Calibri Light" w:cs="Calibri Light"/>
                <w:sz w:val="22"/>
                <w:szCs w:val="22"/>
              </w:rPr>
              <w:t xml:space="preserve">do reprezentowania </w:t>
            </w:r>
            <w:r w:rsidR="00832432">
              <w:rPr>
                <w:rFonts w:ascii="Calibri Light" w:hAnsi="Calibri Light" w:cs="Calibri Light"/>
                <w:sz w:val="22"/>
                <w:szCs w:val="22"/>
              </w:rPr>
              <w:t>Oferenta</w:t>
            </w:r>
          </w:p>
        </w:tc>
      </w:tr>
    </w:tbl>
    <w:p w14:paraId="0EF958DB" w14:textId="77777777" w:rsidR="002A6FCA" w:rsidRPr="00AA35DD" w:rsidRDefault="002A6FCA" w:rsidP="004D235C">
      <w:pPr>
        <w:autoSpaceDE w:val="0"/>
        <w:rPr>
          <w:rFonts w:ascii="Calibri Light" w:hAnsi="Calibri Light" w:cs="Calibri Light"/>
          <w:sz w:val="22"/>
          <w:szCs w:val="22"/>
        </w:rPr>
      </w:pPr>
    </w:p>
    <w:sectPr w:rsidR="002A6FCA" w:rsidRPr="00AA35DD" w:rsidSect="00FD4218">
      <w:headerReference w:type="default" r:id="rId11"/>
      <w:footerReference w:type="default" r:id="rId12"/>
      <w:pgSz w:w="11906" w:h="16838"/>
      <w:pgMar w:top="1074" w:right="1418" w:bottom="1701" w:left="1418" w:header="510" w:footer="85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9F0CD" w14:textId="77777777" w:rsidR="00E5559A" w:rsidRDefault="00E5559A">
      <w:r>
        <w:separator/>
      </w:r>
    </w:p>
  </w:endnote>
  <w:endnote w:type="continuationSeparator" w:id="0">
    <w:p w14:paraId="54AF181B" w14:textId="77777777" w:rsidR="00E5559A" w:rsidRDefault="00E5559A">
      <w:r>
        <w:continuationSeparator/>
      </w:r>
    </w:p>
  </w:endnote>
  <w:endnote w:type="continuationNotice" w:id="1">
    <w:p w14:paraId="1FEE1325" w14:textId="77777777" w:rsidR="00E5559A" w:rsidRDefault="00E555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E68AF" w14:textId="77777777" w:rsidR="001855AB" w:rsidRPr="001855AB" w:rsidRDefault="001855AB">
    <w:pPr>
      <w:pStyle w:val="Stopka"/>
      <w:jc w:val="right"/>
      <w:rPr>
        <w:sz w:val="16"/>
        <w:szCs w:val="16"/>
      </w:rPr>
    </w:pPr>
    <w:r w:rsidRPr="001855AB">
      <w:rPr>
        <w:sz w:val="16"/>
        <w:szCs w:val="16"/>
      </w:rPr>
      <w:fldChar w:fldCharType="begin"/>
    </w:r>
    <w:r w:rsidRPr="001855AB">
      <w:rPr>
        <w:sz w:val="16"/>
        <w:szCs w:val="16"/>
      </w:rPr>
      <w:instrText>PAGE   \* MERGEFORMAT</w:instrText>
    </w:r>
    <w:r w:rsidRPr="001855AB">
      <w:rPr>
        <w:sz w:val="16"/>
        <w:szCs w:val="16"/>
      </w:rPr>
      <w:fldChar w:fldCharType="separate"/>
    </w:r>
    <w:r w:rsidRPr="001855AB">
      <w:rPr>
        <w:sz w:val="16"/>
        <w:szCs w:val="16"/>
      </w:rPr>
      <w:t>2</w:t>
    </w:r>
    <w:r w:rsidRPr="001855AB">
      <w:rPr>
        <w:sz w:val="16"/>
        <w:szCs w:val="16"/>
      </w:rPr>
      <w:fldChar w:fldCharType="end"/>
    </w:r>
  </w:p>
  <w:p w14:paraId="555E3473" w14:textId="77777777" w:rsidR="002A6FCA" w:rsidRDefault="002A6FCA"/>
  <w:p w14:paraId="7828A555" w14:textId="77777777" w:rsidR="001855AB" w:rsidRDefault="001855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2F1C" w14:textId="77777777" w:rsidR="00E5559A" w:rsidRDefault="00E5559A">
      <w:r>
        <w:separator/>
      </w:r>
    </w:p>
  </w:footnote>
  <w:footnote w:type="continuationSeparator" w:id="0">
    <w:p w14:paraId="23D86371" w14:textId="77777777" w:rsidR="00E5559A" w:rsidRDefault="00E5559A">
      <w:r>
        <w:continuationSeparator/>
      </w:r>
    </w:p>
  </w:footnote>
  <w:footnote w:type="continuationNotice" w:id="1">
    <w:p w14:paraId="1DCB2345" w14:textId="77777777" w:rsidR="00E5559A" w:rsidRDefault="00E555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5ABD" w14:textId="3CCA85EB" w:rsidR="00515781" w:rsidRDefault="00000000">
    <w:pPr>
      <w:pStyle w:val="Nagwek"/>
    </w:pPr>
    <w:r>
      <w:rPr>
        <w:noProof/>
      </w:rPr>
      <w:pict w14:anchorId="073DE0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zrzut ekranu, linia&#10;&#10;Opis wygenerowany automatycznie" style="width:453.6pt;height:62.4pt;visibility:visible;mso-wrap-style:square">
          <v:imagedata r:id="rId1" o:title="Obraz zawierający tekst, Czcionka, zrzut ekranu, linia&#10;&#10;Opis wygenerowany automatyczni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Palatino Linotype" w:hAnsi="Palatino Linotype" w:cs="Times New Roman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/>
        <w:b/>
        <w:bCs/>
      </w:rPr>
    </w:lvl>
    <w:lvl w:ilvl="1">
      <w:start w:val="1"/>
      <w:numFmt w:val="upp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Roman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Roman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Roman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eastAsia="Times New Roman" w:hAnsi="Palatino Linotype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Palatino Linotype" w:eastAsia="Times New Roman" w:hAnsi="Palatino Linotype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Palatino Linotype" w:eastAsia="Times New Roman" w:hAnsi="Palatino Linotype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Palatino Linotype" w:eastAsia="Times New Roman" w:hAnsi="Palatino Linotype" w:cs="Times New Roman"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2"/>
        <w:szCs w:val="22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b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b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b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b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b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b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1" w15:restartNumberingAfterBreak="0">
    <w:nsid w:val="0000000C"/>
    <w:multiLevelType w:val="multi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Palatino Linotyp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E980DC8"/>
    <w:multiLevelType w:val="hybridMultilevel"/>
    <w:tmpl w:val="8912E7DE"/>
    <w:lvl w:ilvl="0" w:tplc="836AFCAA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940BC3"/>
    <w:multiLevelType w:val="hybridMultilevel"/>
    <w:tmpl w:val="69988C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67C6"/>
    <w:multiLevelType w:val="hybridMultilevel"/>
    <w:tmpl w:val="D832A2EE"/>
    <w:lvl w:ilvl="0" w:tplc="4448ED9A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3B84"/>
    <w:multiLevelType w:val="hybridMultilevel"/>
    <w:tmpl w:val="09626A1E"/>
    <w:lvl w:ilvl="0" w:tplc="A6708594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54737"/>
    <w:multiLevelType w:val="hybridMultilevel"/>
    <w:tmpl w:val="C5C0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F172F"/>
    <w:multiLevelType w:val="hybridMultilevel"/>
    <w:tmpl w:val="C3C25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55736"/>
    <w:multiLevelType w:val="hybridMultilevel"/>
    <w:tmpl w:val="A4EC5AC0"/>
    <w:lvl w:ilvl="0" w:tplc="ED461EF2">
      <w:start w:val="3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1C069B"/>
    <w:multiLevelType w:val="multilevel"/>
    <w:tmpl w:val="42E6F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0" w15:restartNumberingAfterBreak="0">
    <w:nsid w:val="58340FF1"/>
    <w:multiLevelType w:val="hybridMultilevel"/>
    <w:tmpl w:val="7C24D376"/>
    <w:lvl w:ilvl="0" w:tplc="3100155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F07FA7"/>
    <w:multiLevelType w:val="hybridMultilevel"/>
    <w:tmpl w:val="0A3C1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15C6"/>
    <w:multiLevelType w:val="hybridMultilevel"/>
    <w:tmpl w:val="D2F82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7248170">
    <w:abstractNumId w:val="0"/>
  </w:num>
  <w:num w:numId="2" w16cid:durableId="1551189382">
    <w:abstractNumId w:val="1"/>
  </w:num>
  <w:num w:numId="3" w16cid:durableId="1849834377">
    <w:abstractNumId w:val="2"/>
  </w:num>
  <w:num w:numId="4" w16cid:durableId="759252557">
    <w:abstractNumId w:val="3"/>
  </w:num>
  <w:num w:numId="5" w16cid:durableId="1296830938">
    <w:abstractNumId w:val="4"/>
  </w:num>
  <w:num w:numId="6" w16cid:durableId="2117746679">
    <w:abstractNumId w:val="5"/>
  </w:num>
  <w:num w:numId="7" w16cid:durableId="530188701">
    <w:abstractNumId w:val="6"/>
  </w:num>
  <w:num w:numId="8" w16cid:durableId="98113205">
    <w:abstractNumId w:val="7"/>
  </w:num>
  <w:num w:numId="9" w16cid:durableId="1563055916">
    <w:abstractNumId w:val="8"/>
  </w:num>
  <w:num w:numId="10" w16cid:durableId="2116748328">
    <w:abstractNumId w:val="9"/>
  </w:num>
  <w:num w:numId="11" w16cid:durableId="499581898">
    <w:abstractNumId w:val="10"/>
  </w:num>
  <w:num w:numId="12" w16cid:durableId="198207964">
    <w:abstractNumId w:val="11"/>
  </w:num>
  <w:num w:numId="13" w16cid:durableId="2042389354">
    <w:abstractNumId w:val="16"/>
  </w:num>
  <w:num w:numId="14" w16cid:durableId="917516132">
    <w:abstractNumId w:val="22"/>
  </w:num>
  <w:num w:numId="15" w16cid:durableId="1180893524">
    <w:abstractNumId w:val="17"/>
  </w:num>
  <w:num w:numId="16" w16cid:durableId="1496801855">
    <w:abstractNumId w:val="19"/>
  </w:num>
  <w:num w:numId="17" w16cid:durableId="1904098026">
    <w:abstractNumId w:val="21"/>
  </w:num>
  <w:num w:numId="18" w16cid:durableId="1247614438">
    <w:abstractNumId w:val="20"/>
  </w:num>
  <w:num w:numId="19" w16cid:durableId="456797955">
    <w:abstractNumId w:val="12"/>
  </w:num>
  <w:num w:numId="20" w16cid:durableId="1291281613">
    <w:abstractNumId w:val="15"/>
  </w:num>
  <w:num w:numId="21" w16cid:durableId="1560483087">
    <w:abstractNumId w:val="14"/>
  </w:num>
  <w:num w:numId="22" w16cid:durableId="1036006159">
    <w:abstractNumId w:val="18"/>
  </w:num>
  <w:num w:numId="23" w16cid:durableId="1333025946">
    <w:abstractNumId w:val="13"/>
  </w:num>
  <w:num w:numId="24" w16cid:durableId="17669967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56B9"/>
    <w:rsid w:val="00005C56"/>
    <w:rsid w:val="00007616"/>
    <w:rsid w:val="00016004"/>
    <w:rsid w:val="00032429"/>
    <w:rsid w:val="000353F4"/>
    <w:rsid w:val="00037FC5"/>
    <w:rsid w:val="0004305D"/>
    <w:rsid w:val="000755B6"/>
    <w:rsid w:val="00087551"/>
    <w:rsid w:val="00097BD3"/>
    <w:rsid w:val="000B59FB"/>
    <w:rsid w:val="000B7FCB"/>
    <w:rsid w:val="000D11CE"/>
    <w:rsid w:val="000D1DE6"/>
    <w:rsid w:val="000D46D7"/>
    <w:rsid w:val="000D5989"/>
    <w:rsid w:val="000E3E7D"/>
    <w:rsid w:val="00101617"/>
    <w:rsid w:val="001303CB"/>
    <w:rsid w:val="001360DA"/>
    <w:rsid w:val="00137EA8"/>
    <w:rsid w:val="00161EE4"/>
    <w:rsid w:val="00167E9A"/>
    <w:rsid w:val="0017317B"/>
    <w:rsid w:val="001855AB"/>
    <w:rsid w:val="0019530B"/>
    <w:rsid w:val="001A388C"/>
    <w:rsid w:val="001A55A2"/>
    <w:rsid w:val="001B5FFD"/>
    <w:rsid w:val="001C2E4B"/>
    <w:rsid w:val="001C750F"/>
    <w:rsid w:val="001E444C"/>
    <w:rsid w:val="001F212C"/>
    <w:rsid w:val="001F387B"/>
    <w:rsid w:val="002048E2"/>
    <w:rsid w:val="00205AA1"/>
    <w:rsid w:val="0021678F"/>
    <w:rsid w:val="00226E17"/>
    <w:rsid w:val="00235856"/>
    <w:rsid w:val="0024717B"/>
    <w:rsid w:val="00287114"/>
    <w:rsid w:val="00287264"/>
    <w:rsid w:val="0029049B"/>
    <w:rsid w:val="002A33AF"/>
    <w:rsid w:val="002A6FCA"/>
    <w:rsid w:val="002B5C22"/>
    <w:rsid w:val="002C4E6A"/>
    <w:rsid w:val="002D003D"/>
    <w:rsid w:val="002D60D5"/>
    <w:rsid w:val="002D6462"/>
    <w:rsid w:val="002F1015"/>
    <w:rsid w:val="002F24FB"/>
    <w:rsid w:val="002F5386"/>
    <w:rsid w:val="00305344"/>
    <w:rsid w:val="00332F84"/>
    <w:rsid w:val="0034091A"/>
    <w:rsid w:val="00347AEB"/>
    <w:rsid w:val="003568EC"/>
    <w:rsid w:val="003627A2"/>
    <w:rsid w:val="00377042"/>
    <w:rsid w:val="003837BB"/>
    <w:rsid w:val="00383902"/>
    <w:rsid w:val="00384B9D"/>
    <w:rsid w:val="003874D0"/>
    <w:rsid w:val="00387869"/>
    <w:rsid w:val="003B104E"/>
    <w:rsid w:val="003B5707"/>
    <w:rsid w:val="003B752F"/>
    <w:rsid w:val="003D1E69"/>
    <w:rsid w:val="003D3576"/>
    <w:rsid w:val="003D36F3"/>
    <w:rsid w:val="003E0817"/>
    <w:rsid w:val="003F2C79"/>
    <w:rsid w:val="003F7D45"/>
    <w:rsid w:val="004019EF"/>
    <w:rsid w:val="004028D2"/>
    <w:rsid w:val="00406E60"/>
    <w:rsid w:val="00415B74"/>
    <w:rsid w:val="00420B32"/>
    <w:rsid w:val="004250E6"/>
    <w:rsid w:val="00437BB7"/>
    <w:rsid w:val="004401A0"/>
    <w:rsid w:val="00442634"/>
    <w:rsid w:val="00445DD7"/>
    <w:rsid w:val="00457070"/>
    <w:rsid w:val="004618E7"/>
    <w:rsid w:val="0048455E"/>
    <w:rsid w:val="00486BDD"/>
    <w:rsid w:val="00492149"/>
    <w:rsid w:val="004A4052"/>
    <w:rsid w:val="004C0474"/>
    <w:rsid w:val="004C0E2D"/>
    <w:rsid w:val="004C47FB"/>
    <w:rsid w:val="004D235C"/>
    <w:rsid w:val="004D2E14"/>
    <w:rsid w:val="004D40D9"/>
    <w:rsid w:val="004E3A90"/>
    <w:rsid w:val="004E4644"/>
    <w:rsid w:val="004F0787"/>
    <w:rsid w:val="004F3D07"/>
    <w:rsid w:val="004F7B71"/>
    <w:rsid w:val="00506613"/>
    <w:rsid w:val="00506FA0"/>
    <w:rsid w:val="00511762"/>
    <w:rsid w:val="00511F94"/>
    <w:rsid w:val="00515781"/>
    <w:rsid w:val="00524DF5"/>
    <w:rsid w:val="00524F66"/>
    <w:rsid w:val="00525C71"/>
    <w:rsid w:val="00526C13"/>
    <w:rsid w:val="005405B7"/>
    <w:rsid w:val="00544C3E"/>
    <w:rsid w:val="00547796"/>
    <w:rsid w:val="00563B1F"/>
    <w:rsid w:val="00571675"/>
    <w:rsid w:val="005730FD"/>
    <w:rsid w:val="00574011"/>
    <w:rsid w:val="00576ADD"/>
    <w:rsid w:val="00576E75"/>
    <w:rsid w:val="00577A14"/>
    <w:rsid w:val="00585C8D"/>
    <w:rsid w:val="0059041D"/>
    <w:rsid w:val="00593D20"/>
    <w:rsid w:val="005971BF"/>
    <w:rsid w:val="00597343"/>
    <w:rsid w:val="005A2432"/>
    <w:rsid w:val="005A669E"/>
    <w:rsid w:val="005B4392"/>
    <w:rsid w:val="005C4EB7"/>
    <w:rsid w:val="005D0F92"/>
    <w:rsid w:val="005D2154"/>
    <w:rsid w:val="005D624F"/>
    <w:rsid w:val="005D7F69"/>
    <w:rsid w:val="005E0B12"/>
    <w:rsid w:val="005E0DCA"/>
    <w:rsid w:val="005E0E9C"/>
    <w:rsid w:val="005E333B"/>
    <w:rsid w:val="005F7C3F"/>
    <w:rsid w:val="006021D2"/>
    <w:rsid w:val="00626A38"/>
    <w:rsid w:val="006270A8"/>
    <w:rsid w:val="00630817"/>
    <w:rsid w:val="006350A5"/>
    <w:rsid w:val="00642B6D"/>
    <w:rsid w:val="00651344"/>
    <w:rsid w:val="00651527"/>
    <w:rsid w:val="006663FD"/>
    <w:rsid w:val="00691AFC"/>
    <w:rsid w:val="006A0406"/>
    <w:rsid w:val="006B3D3E"/>
    <w:rsid w:val="006B7E5F"/>
    <w:rsid w:val="006E62E6"/>
    <w:rsid w:val="006F29D6"/>
    <w:rsid w:val="00706BBE"/>
    <w:rsid w:val="00721001"/>
    <w:rsid w:val="007256B9"/>
    <w:rsid w:val="00727228"/>
    <w:rsid w:val="00727765"/>
    <w:rsid w:val="00734017"/>
    <w:rsid w:val="00743112"/>
    <w:rsid w:val="00744782"/>
    <w:rsid w:val="007465BE"/>
    <w:rsid w:val="007472D0"/>
    <w:rsid w:val="00755227"/>
    <w:rsid w:val="00764C88"/>
    <w:rsid w:val="007654DD"/>
    <w:rsid w:val="00766159"/>
    <w:rsid w:val="00766CFE"/>
    <w:rsid w:val="00771771"/>
    <w:rsid w:val="00780308"/>
    <w:rsid w:val="007A033B"/>
    <w:rsid w:val="007A1FA2"/>
    <w:rsid w:val="007A73DE"/>
    <w:rsid w:val="007C499C"/>
    <w:rsid w:val="007C4CB8"/>
    <w:rsid w:val="007D1249"/>
    <w:rsid w:val="008100E9"/>
    <w:rsid w:val="00815ABF"/>
    <w:rsid w:val="00826A29"/>
    <w:rsid w:val="00826AEE"/>
    <w:rsid w:val="00832432"/>
    <w:rsid w:val="00833A11"/>
    <w:rsid w:val="008508E5"/>
    <w:rsid w:val="00854712"/>
    <w:rsid w:val="0087073B"/>
    <w:rsid w:val="00877F49"/>
    <w:rsid w:val="008805EA"/>
    <w:rsid w:val="00881CC2"/>
    <w:rsid w:val="008A5270"/>
    <w:rsid w:val="008B1E7E"/>
    <w:rsid w:val="008B3BD5"/>
    <w:rsid w:val="008B6258"/>
    <w:rsid w:val="008B659D"/>
    <w:rsid w:val="008D3568"/>
    <w:rsid w:val="008D5F70"/>
    <w:rsid w:val="008E5198"/>
    <w:rsid w:val="008F4F29"/>
    <w:rsid w:val="00900BFB"/>
    <w:rsid w:val="009050A9"/>
    <w:rsid w:val="00905A67"/>
    <w:rsid w:val="00906FEF"/>
    <w:rsid w:val="009314FC"/>
    <w:rsid w:val="0093337F"/>
    <w:rsid w:val="00933E15"/>
    <w:rsid w:val="0093614A"/>
    <w:rsid w:val="00946D6A"/>
    <w:rsid w:val="009674E3"/>
    <w:rsid w:val="00974E0E"/>
    <w:rsid w:val="00976691"/>
    <w:rsid w:val="00993864"/>
    <w:rsid w:val="0099389B"/>
    <w:rsid w:val="00996A80"/>
    <w:rsid w:val="009A18F8"/>
    <w:rsid w:val="009A39C3"/>
    <w:rsid w:val="009A4873"/>
    <w:rsid w:val="009A5663"/>
    <w:rsid w:val="009B2E53"/>
    <w:rsid w:val="009C1682"/>
    <w:rsid w:val="009C18EB"/>
    <w:rsid w:val="009E46A0"/>
    <w:rsid w:val="009F2B52"/>
    <w:rsid w:val="009F3B62"/>
    <w:rsid w:val="009F74FB"/>
    <w:rsid w:val="00A1302B"/>
    <w:rsid w:val="00A208D3"/>
    <w:rsid w:val="00A34FEA"/>
    <w:rsid w:val="00A5439F"/>
    <w:rsid w:val="00A54831"/>
    <w:rsid w:val="00A54EF8"/>
    <w:rsid w:val="00A5774E"/>
    <w:rsid w:val="00A62085"/>
    <w:rsid w:val="00A73E27"/>
    <w:rsid w:val="00A75793"/>
    <w:rsid w:val="00A813C8"/>
    <w:rsid w:val="00A815E3"/>
    <w:rsid w:val="00AA35DD"/>
    <w:rsid w:val="00AA62DC"/>
    <w:rsid w:val="00AC6E9C"/>
    <w:rsid w:val="00AD523A"/>
    <w:rsid w:val="00AD5BCC"/>
    <w:rsid w:val="00AD5E23"/>
    <w:rsid w:val="00AD6AA7"/>
    <w:rsid w:val="00AE2306"/>
    <w:rsid w:val="00B129F6"/>
    <w:rsid w:val="00B12CDF"/>
    <w:rsid w:val="00B13125"/>
    <w:rsid w:val="00B21A3B"/>
    <w:rsid w:val="00B30192"/>
    <w:rsid w:val="00B54ADE"/>
    <w:rsid w:val="00B62C61"/>
    <w:rsid w:val="00B71F96"/>
    <w:rsid w:val="00B73FE9"/>
    <w:rsid w:val="00B851E1"/>
    <w:rsid w:val="00B8770E"/>
    <w:rsid w:val="00B918AC"/>
    <w:rsid w:val="00B97CD1"/>
    <w:rsid w:val="00BA17BE"/>
    <w:rsid w:val="00BA2367"/>
    <w:rsid w:val="00BA2BC3"/>
    <w:rsid w:val="00BB4601"/>
    <w:rsid w:val="00BD12AC"/>
    <w:rsid w:val="00BD25F6"/>
    <w:rsid w:val="00BD3D16"/>
    <w:rsid w:val="00BE089F"/>
    <w:rsid w:val="00BE2BC9"/>
    <w:rsid w:val="00BE2DF1"/>
    <w:rsid w:val="00BE4AB0"/>
    <w:rsid w:val="00BF0B37"/>
    <w:rsid w:val="00BF7FF3"/>
    <w:rsid w:val="00C10378"/>
    <w:rsid w:val="00C141E9"/>
    <w:rsid w:val="00C15B8B"/>
    <w:rsid w:val="00C20B6F"/>
    <w:rsid w:val="00C2466B"/>
    <w:rsid w:val="00C326B0"/>
    <w:rsid w:val="00C4675C"/>
    <w:rsid w:val="00C6626D"/>
    <w:rsid w:val="00C72E1D"/>
    <w:rsid w:val="00C81C97"/>
    <w:rsid w:val="00C856C1"/>
    <w:rsid w:val="00C87707"/>
    <w:rsid w:val="00C94BE6"/>
    <w:rsid w:val="00C9636E"/>
    <w:rsid w:val="00CA774C"/>
    <w:rsid w:val="00CB163B"/>
    <w:rsid w:val="00CB1F92"/>
    <w:rsid w:val="00CD7505"/>
    <w:rsid w:val="00CF30A7"/>
    <w:rsid w:val="00D11392"/>
    <w:rsid w:val="00D22F8A"/>
    <w:rsid w:val="00D27798"/>
    <w:rsid w:val="00D4351D"/>
    <w:rsid w:val="00D444DB"/>
    <w:rsid w:val="00D45791"/>
    <w:rsid w:val="00D50B74"/>
    <w:rsid w:val="00D51C4F"/>
    <w:rsid w:val="00D55307"/>
    <w:rsid w:val="00D63F65"/>
    <w:rsid w:val="00D700CC"/>
    <w:rsid w:val="00D87E48"/>
    <w:rsid w:val="00D90A55"/>
    <w:rsid w:val="00D973FA"/>
    <w:rsid w:val="00DC36A2"/>
    <w:rsid w:val="00DC66DE"/>
    <w:rsid w:val="00DD17D0"/>
    <w:rsid w:val="00DD1CC5"/>
    <w:rsid w:val="00DD6153"/>
    <w:rsid w:val="00DE06D6"/>
    <w:rsid w:val="00DE2D38"/>
    <w:rsid w:val="00DE2E29"/>
    <w:rsid w:val="00DE7022"/>
    <w:rsid w:val="00E15589"/>
    <w:rsid w:val="00E204B8"/>
    <w:rsid w:val="00E26E06"/>
    <w:rsid w:val="00E272B5"/>
    <w:rsid w:val="00E279F4"/>
    <w:rsid w:val="00E32546"/>
    <w:rsid w:val="00E35F67"/>
    <w:rsid w:val="00E44D61"/>
    <w:rsid w:val="00E501D7"/>
    <w:rsid w:val="00E5559A"/>
    <w:rsid w:val="00E771CD"/>
    <w:rsid w:val="00E77B2B"/>
    <w:rsid w:val="00E9566B"/>
    <w:rsid w:val="00EA1D10"/>
    <w:rsid w:val="00EA4AC4"/>
    <w:rsid w:val="00EC5215"/>
    <w:rsid w:val="00EC52F8"/>
    <w:rsid w:val="00ED1A3D"/>
    <w:rsid w:val="00ED1E12"/>
    <w:rsid w:val="00EF711B"/>
    <w:rsid w:val="00F04B41"/>
    <w:rsid w:val="00F0753D"/>
    <w:rsid w:val="00F145C9"/>
    <w:rsid w:val="00F2037F"/>
    <w:rsid w:val="00F36181"/>
    <w:rsid w:val="00F3679D"/>
    <w:rsid w:val="00F40CF1"/>
    <w:rsid w:val="00F42C7A"/>
    <w:rsid w:val="00F66C74"/>
    <w:rsid w:val="00F66EE1"/>
    <w:rsid w:val="00F70994"/>
    <w:rsid w:val="00F8056F"/>
    <w:rsid w:val="00F84923"/>
    <w:rsid w:val="00F91481"/>
    <w:rsid w:val="00FA518B"/>
    <w:rsid w:val="00FB2833"/>
    <w:rsid w:val="00FC4859"/>
    <w:rsid w:val="00FC570C"/>
    <w:rsid w:val="00FD4218"/>
    <w:rsid w:val="00FD76AB"/>
    <w:rsid w:val="00FE1050"/>
    <w:rsid w:val="00FE4A4E"/>
    <w:rsid w:val="00FE51C5"/>
    <w:rsid w:val="00FE53BD"/>
    <w:rsid w:val="00FF3883"/>
    <w:rsid w:val="2406F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9E8799"/>
  <w15:chartTrackingRefBased/>
  <w15:docId w15:val="{A528B4A1-1219-4F6A-A7EC-156D698D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paragraph" w:styleId="Nagwek1">
    <w:name w:val="heading 1"/>
    <w:basedOn w:val="Nagwek2"/>
    <w:next w:val="Tekstpodstawowy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Palatino Linotype" w:hAnsi="Palatino Linotype" w:cs="Palatino Linotype"/>
      <w:b/>
      <w:bCs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3z0">
    <w:name w:val="WW8Num3z0"/>
    <w:rPr>
      <w:rFonts w:ascii="Palatino Linotype" w:eastAsia="Times New Roman" w:hAnsi="Palatino Linotype" w:cs="Times New Roman" w:hint="default"/>
      <w:b/>
      <w:sz w:val="22"/>
      <w:szCs w:val="22"/>
    </w:rPr>
  </w:style>
  <w:style w:type="character" w:customStyle="1" w:styleId="WW8Num3z1">
    <w:name w:val="WW8Num3z1"/>
    <w:rPr>
      <w:rFonts w:ascii="Palatino Linotype" w:eastAsia="Times New Roman" w:hAnsi="Palatino Linotype" w:cs="Times New Roman"/>
      <w:sz w:val="20"/>
      <w:szCs w:val="20"/>
    </w:rPr>
  </w:style>
  <w:style w:type="character" w:customStyle="1" w:styleId="WW8Num4z0">
    <w:name w:val="WW8Num4z0"/>
    <w:rPr>
      <w:rFonts w:ascii="Symbol" w:hAnsi="Symbol" w:cs="Symbol" w:hint="default"/>
      <w:sz w:val="20"/>
      <w:szCs w:val="20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2"/>
      <w:szCs w:val="22"/>
    </w:rPr>
  </w:style>
  <w:style w:type="character" w:customStyle="1" w:styleId="WW8Num8z0">
    <w:name w:val="WW8Num8z0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1z0">
    <w:name w:val="WW8Num11z0"/>
    <w:rPr>
      <w:rFonts w:cs="Palatino Linotype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Palatino Linotype" w:hAnsi="Palatino Linotype" w:cs="Times New Roman"/>
      <w:sz w:val="22"/>
      <w:szCs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3z0">
    <w:name w:val="WW8Num13z0"/>
    <w:rPr>
      <w:rFonts w:eastAsia="Times New Roman" w:cs="Times New Roman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80"/>
      <w:u w:val="single"/>
    </w:rPr>
  </w:style>
  <w:style w:type="character" w:customStyle="1" w:styleId="WW8Num15z0">
    <w:name w:val="WW8Num15z0"/>
    <w:rPr>
      <w:rFonts w:cs="Times New Roman" w:hint="default"/>
    </w:rPr>
  </w:style>
  <w:style w:type="character" w:customStyle="1" w:styleId="WW8Num15z1">
    <w:name w:val="WW8Num15z1"/>
    <w:rPr>
      <w:rFonts w:eastAsia="Times New Roman" w:cs="Times New Roman"/>
      <w:sz w:val="20"/>
      <w:szCs w:val="20"/>
    </w:rPr>
  </w:style>
  <w:style w:type="character" w:customStyle="1" w:styleId="WW8Num14z0">
    <w:name w:val="WW8Num14z0"/>
    <w:rPr>
      <w:rFonts w:eastAsia="Times New Roman" w:cs="Times New Roman"/>
      <w:sz w:val="20"/>
      <w:szCs w:val="20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8z1">
    <w:name w:val="WW8Num8z1"/>
  </w:style>
  <w:style w:type="character" w:customStyle="1" w:styleId="WW8Num8z2">
    <w:name w:val="WW8Num8z2"/>
    <w:rPr>
      <w:rFonts w:cs="Times New Roman"/>
      <w:sz w:val="20"/>
      <w:szCs w:val="20"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Znakinumeracji">
    <w:name w:val="Znaki numeracji"/>
  </w:style>
  <w:style w:type="character" w:customStyle="1" w:styleId="ListLabel1">
    <w:name w:val="ListLabel 1"/>
    <w:rPr>
      <w:rFonts w:cs="Courier New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SimSun" w:cs="Mangal"/>
      <w:kern w:val="1"/>
      <w:szCs w:val="18"/>
      <w:lang w:eastAsia="hi-IN" w:bidi="hi-IN"/>
    </w:rPr>
  </w:style>
  <w:style w:type="character" w:customStyle="1" w:styleId="TematkomentarzaZnak">
    <w:name w:val="Temat komentarza Znak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">
    <w:name w:val="Tekst dymka Znak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paragraph" w:customStyle="1" w:styleId="ListParagraph1">
    <w:name w:val="List Paragraph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ekstkomentarza1">
    <w:name w:val="Tekst komentarza1"/>
    <w:basedOn w:val="Normalny"/>
    <w:rPr>
      <w:rFonts w:cs="Mangal"/>
      <w:sz w:val="20"/>
      <w:szCs w:val="18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table" w:styleId="Tabela-Siatka">
    <w:name w:val="Table Grid"/>
    <w:basedOn w:val="Standardowy"/>
    <w:uiPriority w:val="59"/>
    <w:rsid w:val="00B97C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2D646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2D6462"/>
    <w:rPr>
      <w:rFonts w:cs="Mangal"/>
      <w:sz w:val="20"/>
      <w:szCs w:val="18"/>
    </w:rPr>
  </w:style>
  <w:style w:type="character" w:customStyle="1" w:styleId="TekstkomentarzaZnak1">
    <w:name w:val="Tekst komentarza Znak1"/>
    <w:link w:val="Tekstkomentarza"/>
    <w:uiPriority w:val="99"/>
    <w:rsid w:val="002D6462"/>
    <w:rPr>
      <w:rFonts w:eastAsia="SimSun" w:cs="Mangal"/>
      <w:kern w:val="1"/>
      <w:szCs w:val="18"/>
      <w:lang w:eastAsia="hi-IN" w:bidi="hi-IN"/>
    </w:rPr>
  </w:style>
  <w:style w:type="character" w:customStyle="1" w:styleId="StopkaZnak">
    <w:name w:val="Stopka Znak"/>
    <w:link w:val="Stopka"/>
    <w:uiPriority w:val="99"/>
    <w:rsid w:val="00993864"/>
    <w:rPr>
      <w:rFonts w:eastAsia="SimSun" w:cs="Arial"/>
      <w:kern w:val="1"/>
      <w:sz w:val="24"/>
      <w:szCs w:val="24"/>
      <w:lang w:eastAsia="hi-IN" w:bidi="hi-IN"/>
    </w:rPr>
  </w:style>
  <w:style w:type="paragraph" w:styleId="Bezodstpw">
    <w:name w:val="No Spacing"/>
    <w:uiPriority w:val="1"/>
    <w:qFormat/>
    <w:rsid w:val="00511F94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character" w:styleId="Wzmianka">
    <w:name w:val="Mention"/>
    <w:uiPriority w:val="99"/>
    <w:unhideWhenUsed/>
    <w:rsid w:val="004028D2"/>
    <w:rPr>
      <w:color w:val="2B579A"/>
      <w:shd w:val="clear" w:color="auto" w:fill="E1DFDD"/>
    </w:rPr>
  </w:style>
  <w:style w:type="character" w:customStyle="1" w:styleId="NagwekZnak">
    <w:name w:val="Nagłówek Znak"/>
    <w:link w:val="Nagwek"/>
    <w:uiPriority w:val="99"/>
    <w:rsid w:val="00515781"/>
    <w:rPr>
      <w:rFonts w:eastAsia="SimSu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8" ma:contentTypeDescription="Utwórz nowy dokument." ma:contentTypeScope="" ma:versionID="3c2e678ef8b7fd19a9076cdee572a46d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e2b3f6a325050431a5c94949b27c3684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4caea3c-0a2b-4dc6-8cd4-980cdf884a8e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3F16D2-3F6B-4C23-9B01-95FC4BC28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4F7DF2-B1E2-400D-A446-B76173D86C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136840-086B-4F64-9EB1-BB74C26D0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11166F-4B14-4176-BA97-0F923E60F0C7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839</Words>
  <Characters>5036</Characters>
  <Application>Microsoft Office Word</Application>
  <DocSecurity>0</DocSecurity>
  <Lines>41</Lines>
  <Paragraphs>11</Paragraphs>
  <ScaleCrop>false</ScaleCrop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EBU</cp:lastModifiedBy>
  <cp:revision>39</cp:revision>
  <cp:lastPrinted>2020-11-06T07:19:00Z</cp:lastPrinted>
  <dcterms:created xsi:type="dcterms:W3CDTF">2024-12-10T15:06:00Z</dcterms:created>
  <dcterms:modified xsi:type="dcterms:W3CDTF">2026-02-27T18:52:00Z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